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D459A0" w14:textId="77777777" w:rsidR="00DD47B5" w:rsidRDefault="00DD47B5" w:rsidP="00D32A7D">
      <w:pPr>
        <w:spacing w:line="360" w:lineRule="auto"/>
        <w:jc w:val="right"/>
        <w:rPr>
          <w:rFonts w:ascii="Century Gothic" w:hAnsi="Century Gothic" w:cs="Century Gothic"/>
          <w:iCs/>
          <w:color w:val="000000"/>
          <w:sz w:val="20"/>
          <w:szCs w:val="20"/>
          <w:highlight w:val="yellow"/>
        </w:rPr>
      </w:pPr>
    </w:p>
    <w:p w14:paraId="467F1C73" w14:textId="77777777" w:rsidR="00D32A7D" w:rsidRPr="0028504A" w:rsidRDefault="00D32A7D" w:rsidP="00D32A7D">
      <w:pPr>
        <w:spacing w:line="360" w:lineRule="auto"/>
        <w:jc w:val="right"/>
        <w:rPr>
          <w:rFonts w:ascii="Century Gothic" w:hAnsi="Century Gothic" w:cs="Century Gothic"/>
          <w:sz w:val="20"/>
          <w:szCs w:val="20"/>
        </w:rPr>
      </w:pPr>
      <w:r w:rsidRPr="007A3F1A">
        <w:rPr>
          <w:rFonts w:ascii="Century Gothic" w:hAnsi="Century Gothic" w:cs="Century Gothic"/>
          <w:iCs/>
          <w:color w:val="000000"/>
          <w:sz w:val="20"/>
          <w:szCs w:val="20"/>
        </w:rPr>
        <w:t>Allegato</w:t>
      </w:r>
      <w:r w:rsidR="0060291E">
        <w:rPr>
          <w:rFonts w:ascii="Century Gothic" w:hAnsi="Century Gothic" w:cs="Century Gothic"/>
          <w:iCs/>
          <w:color w:val="000000"/>
          <w:sz w:val="20"/>
          <w:szCs w:val="20"/>
        </w:rPr>
        <w:t xml:space="preserve"> n.</w:t>
      </w:r>
      <w:r w:rsidR="00CC3A64">
        <w:rPr>
          <w:rFonts w:ascii="Century Gothic" w:hAnsi="Century Gothic" w:cs="Century Gothic"/>
          <w:iCs/>
          <w:color w:val="000000"/>
          <w:sz w:val="20"/>
          <w:szCs w:val="20"/>
        </w:rPr>
        <w:t>8</w:t>
      </w:r>
    </w:p>
    <w:p w14:paraId="15735301" w14:textId="77777777"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0443FE12" w14:textId="77777777"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DICHIARAZIONE SOSTITUTIVA DEL CERTIFICATO DI ISCRIZIONE ALLA CAMERA DI COMMERCIO INDUSTRIA ARTIGIANATO AGRICOLTURA</w:t>
      </w:r>
    </w:p>
    <w:p w14:paraId="3F76AE90" w14:textId="77777777" w:rsidR="00D32A7D" w:rsidRDefault="00EB5F0C" w:rsidP="00D32A7D">
      <w:pPr>
        <w:pStyle w:val="Default"/>
        <w:jc w:val="center"/>
        <w:rPr>
          <w:rFonts w:ascii="Century Gothic" w:hAnsi="Century Gothic"/>
          <w:i/>
          <w:sz w:val="20"/>
          <w:szCs w:val="20"/>
        </w:rPr>
      </w:pPr>
      <w:r>
        <w:rPr>
          <w:rFonts w:ascii="Century Gothic" w:hAnsi="Century Gothic"/>
          <w:i/>
          <w:sz w:val="20"/>
          <w:szCs w:val="20"/>
        </w:rPr>
        <w:t>(</w:t>
      </w:r>
      <w:r w:rsidR="00D32A7D" w:rsidRPr="00EB5F0C">
        <w:rPr>
          <w:rFonts w:ascii="Century Gothic" w:hAnsi="Century Gothic"/>
          <w:i/>
          <w:sz w:val="20"/>
          <w:szCs w:val="20"/>
        </w:rPr>
        <w:t>Compilare tutte le sezioni in stampatello</w:t>
      </w:r>
      <w:r>
        <w:rPr>
          <w:rFonts w:ascii="Century Gothic" w:hAnsi="Century Gothic"/>
          <w:i/>
          <w:sz w:val="20"/>
          <w:szCs w:val="20"/>
        </w:rPr>
        <w:t>)</w:t>
      </w:r>
    </w:p>
    <w:p w14:paraId="4713A2BA" w14:textId="77777777" w:rsidR="00EB5F0C" w:rsidRPr="00EB5F0C" w:rsidRDefault="00EB5F0C" w:rsidP="00D32A7D">
      <w:pPr>
        <w:pStyle w:val="Default"/>
        <w:jc w:val="center"/>
        <w:rPr>
          <w:rFonts w:ascii="Century Gothic" w:hAnsi="Century Gothic"/>
          <w:i/>
          <w:sz w:val="20"/>
          <w:szCs w:val="20"/>
        </w:rPr>
      </w:pPr>
    </w:p>
    <w:p w14:paraId="5756A04C" w14:textId="77777777" w:rsidR="00EB5F0C" w:rsidRDefault="00EB5F0C" w:rsidP="00EB5F0C">
      <w:pPr>
        <w:spacing w:line="360" w:lineRule="auto"/>
        <w:jc w:val="center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iCs/>
          <w:color w:val="000000"/>
          <w:sz w:val="20"/>
          <w:szCs w:val="20"/>
        </w:rPr>
        <w:t xml:space="preserve"> (Art. 46 del D.P.R. 28 dicembre 2000, n. 445)</w:t>
      </w:r>
    </w:p>
    <w:p w14:paraId="31505E93" w14:textId="77777777"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sz w:val="20"/>
          <w:szCs w:val="20"/>
        </w:rPr>
      </w:pPr>
    </w:p>
    <w:p w14:paraId="7348F482" w14:textId="77777777" w:rsidR="00CC3A64" w:rsidRDefault="00CC3A64" w:rsidP="00CC3A64">
      <w:pPr>
        <w:pStyle w:val="Default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Oggetto:</w:t>
      </w:r>
      <w:r w:rsidRPr="00E61184">
        <w:rPr>
          <w:rFonts w:cs="Arial"/>
        </w:rPr>
        <w:t xml:space="preserve"> </w:t>
      </w:r>
      <w:r w:rsidRPr="00E61184">
        <w:rPr>
          <w:rFonts w:ascii="Century Gothic" w:hAnsi="Century Gothic"/>
          <w:color w:val="auto"/>
          <w:kern w:val="1"/>
          <w:sz w:val="20"/>
          <w:szCs w:val="20"/>
        </w:rPr>
        <w:t xml:space="preserve">PSR CAMPANIA  2014 – 2020 - MISURA 19 –Sviluppo locale di tipo partecipativo – LEADER - Sottomisura 19.2 - Tipologia di intervento 19.2.1 “Strategia di Sviluppo </w:t>
      </w:r>
      <w:proofErr w:type="gramStart"/>
      <w:r w:rsidRPr="00E61184">
        <w:rPr>
          <w:rFonts w:ascii="Century Gothic" w:hAnsi="Century Gothic"/>
          <w:color w:val="auto"/>
          <w:kern w:val="1"/>
          <w:sz w:val="20"/>
          <w:szCs w:val="20"/>
        </w:rPr>
        <w:t>Locale”-</w:t>
      </w:r>
      <w:proofErr w:type="gramEnd"/>
      <w:r w:rsidRPr="00E61184">
        <w:rPr>
          <w:rFonts w:ascii="Century Gothic" w:hAnsi="Century Gothic"/>
          <w:color w:val="auto"/>
          <w:kern w:val="1"/>
          <w:sz w:val="20"/>
          <w:szCs w:val="20"/>
        </w:rPr>
        <w:t xml:space="preserve"> Misura 16 - Sottomisura 16.9 - Tipologia di intervento 16.9.1 “Agricoltura sociale, educazione alimentare, ambientale in aziende agricole, cooperazione con soggetti pubblici/ privati”.</w:t>
      </w:r>
    </w:p>
    <w:p w14:paraId="50D90787" w14:textId="77777777" w:rsidR="00D32A7D" w:rsidRPr="0028504A" w:rsidRDefault="00D32A7D" w:rsidP="00D32A7D">
      <w:pPr>
        <w:pStyle w:val="Default"/>
        <w:ind w:left="2832" w:firstLine="708"/>
        <w:rPr>
          <w:rFonts w:ascii="Century Gothic" w:hAnsi="Century Gothic"/>
          <w:b/>
          <w:sz w:val="20"/>
          <w:szCs w:val="20"/>
        </w:rPr>
      </w:pPr>
    </w:p>
    <w:p w14:paraId="310299E4" w14:textId="77777777" w:rsidR="00D32A7D" w:rsidRPr="0028504A" w:rsidRDefault="00D32A7D" w:rsidP="00D32A7D">
      <w:pPr>
        <w:pStyle w:val="Default"/>
        <w:rPr>
          <w:rFonts w:ascii="Century Gothic" w:hAnsi="Century Gothic"/>
          <w:sz w:val="20"/>
          <w:szCs w:val="20"/>
        </w:rPr>
      </w:pPr>
    </w:p>
    <w:p w14:paraId="4BD67D1E" w14:textId="77777777" w:rsidR="00EB5F0C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Il/La sottoscritt</w:t>
      </w:r>
      <w:r w:rsidR="00EB5F0C" w:rsidRPr="004C20A4">
        <w:rPr>
          <w:rFonts w:ascii="Century Gothic" w:hAnsi="Century Gothic"/>
          <w:b/>
          <w:sz w:val="20"/>
          <w:szCs w:val="20"/>
        </w:rPr>
        <w:t>o/a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________________________________________________________________________</w:t>
      </w:r>
    </w:p>
    <w:p w14:paraId="7E8AD810" w14:textId="77777777" w:rsidR="00D32A7D" w:rsidRPr="0028504A" w:rsidRDefault="00EB5F0C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Nato/</w:t>
      </w:r>
      <w:proofErr w:type="gramStart"/>
      <w:r w:rsidRPr="004C20A4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sz w:val="20"/>
          <w:szCs w:val="20"/>
        </w:rPr>
        <w:t xml:space="preserve"> </w:t>
      </w:r>
      <w:r w:rsidR="00D32A7D" w:rsidRPr="0028504A">
        <w:rPr>
          <w:rFonts w:ascii="Century Gothic" w:hAnsi="Century Gothic"/>
          <w:sz w:val="20"/>
          <w:szCs w:val="20"/>
        </w:rPr>
        <w:t xml:space="preserve"> </w:t>
      </w:r>
      <w:r w:rsidR="00D32A7D" w:rsidRPr="004C20A4">
        <w:rPr>
          <w:rFonts w:ascii="Century Gothic" w:hAnsi="Century Gothic"/>
          <w:b/>
          <w:sz w:val="20"/>
          <w:szCs w:val="20"/>
        </w:rPr>
        <w:t>a</w:t>
      </w:r>
      <w:proofErr w:type="gramEnd"/>
      <w:r w:rsidR="00D32A7D" w:rsidRPr="0028504A">
        <w:rPr>
          <w:rFonts w:ascii="Century Gothic" w:hAnsi="Century Gothic"/>
          <w:sz w:val="20"/>
          <w:szCs w:val="20"/>
        </w:rPr>
        <w:t xml:space="preserve">  </w:t>
      </w:r>
      <w:r>
        <w:rPr>
          <w:rFonts w:ascii="Century Gothic" w:hAnsi="Century Gothic"/>
          <w:sz w:val="20"/>
          <w:szCs w:val="20"/>
        </w:rPr>
        <w:t>______________________________________________</w:t>
      </w:r>
      <w:r w:rsidR="00D32A7D" w:rsidRPr="0028504A">
        <w:rPr>
          <w:rFonts w:ascii="Century Gothic" w:hAnsi="Century Gothic"/>
          <w:sz w:val="20"/>
          <w:szCs w:val="20"/>
        </w:rPr>
        <w:t xml:space="preserve">   </w:t>
      </w:r>
      <w:r w:rsidR="00D32A7D" w:rsidRPr="004C20A4">
        <w:rPr>
          <w:rFonts w:ascii="Century Gothic" w:hAnsi="Century Gothic"/>
          <w:b/>
          <w:sz w:val="20"/>
          <w:szCs w:val="20"/>
        </w:rPr>
        <w:t>il</w:t>
      </w:r>
      <w:r>
        <w:rPr>
          <w:rFonts w:ascii="Century Gothic" w:hAnsi="Century Gothic"/>
          <w:sz w:val="20"/>
          <w:szCs w:val="20"/>
        </w:rPr>
        <w:t xml:space="preserve"> ______________________________</w:t>
      </w:r>
    </w:p>
    <w:p w14:paraId="2F8FDACB" w14:textId="77777777" w:rsidR="00D32A7D" w:rsidRPr="0028504A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residente a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EB5F0C">
        <w:rPr>
          <w:rFonts w:ascii="Century Gothic" w:hAnsi="Century Gothic"/>
          <w:sz w:val="20"/>
          <w:szCs w:val="20"/>
        </w:rPr>
        <w:t xml:space="preserve">______________________________ </w:t>
      </w:r>
      <w:r w:rsidRPr="004C20A4">
        <w:rPr>
          <w:rFonts w:ascii="Century Gothic" w:hAnsi="Century Gothic"/>
          <w:b/>
          <w:sz w:val="20"/>
          <w:szCs w:val="20"/>
        </w:rPr>
        <w:t>Via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</w:t>
      </w:r>
    </w:p>
    <w:p w14:paraId="3CC976B0" w14:textId="77777777" w:rsidR="00D32A7D" w:rsidRPr="0028504A" w:rsidRDefault="00D32A7D" w:rsidP="00EB5F0C">
      <w:pPr>
        <w:pStyle w:val="Default"/>
        <w:tabs>
          <w:tab w:val="left" w:pos="708"/>
          <w:tab w:val="left" w:pos="1416"/>
          <w:tab w:val="left" w:pos="5385"/>
        </w:tabs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codice fiscale</w:t>
      </w:r>
      <w:r w:rsidR="00EB5F0C">
        <w:rPr>
          <w:rFonts w:ascii="Century Gothic" w:hAnsi="Century Gothic"/>
          <w:sz w:val="20"/>
          <w:szCs w:val="20"/>
        </w:rPr>
        <w:t xml:space="preserve"> ________________________________________________________________________</w:t>
      </w:r>
    </w:p>
    <w:p w14:paraId="17DB08B8" w14:textId="77777777" w:rsidR="00D32A7D" w:rsidRPr="0028504A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nella sua qualità di</w:t>
      </w:r>
      <w:r w:rsidR="00EB5F0C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14:paraId="48EA38F6" w14:textId="77777777" w:rsidR="00D32A7D" w:rsidRDefault="00D32A7D" w:rsidP="00EB5F0C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dell’Impresa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EB5F0C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14:paraId="5C97FF18" w14:textId="77777777" w:rsidR="00EB5F0C" w:rsidRPr="0028504A" w:rsidRDefault="00EB5F0C" w:rsidP="00EB5F0C">
      <w:pPr>
        <w:pStyle w:val="Default"/>
        <w:spacing w:line="480" w:lineRule="auto"/>
        <w:rPr>
          <w:rFonts w:ascii="Century Gothic" w:hAnsi="Century Gothic"/>
          <w:b/>
          <w:bCs/>
          <w:sz w:val="20"/>
          <w:szCs w:val="20"/>
        </w:rPr>
      </w:pPr>
    </w:p>
    <w:p w14:paraId="4E2231BB" w14:textId="77777777" w:rsidR="00D32A7D" w:rsidRPr="0028504A" w:rsidRDefault="00D32A7D" w:rsidP="00EB5F0C">
      <w:pPr>
        <w:pStyle w:val="Default"/>
        <w:spacing w:line="480" w:lineRule="auto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 I C H I A R A</w:t>
      </w:r>
    </w:p>
    <w:p w14:paraId="10DAAFFF" w14:textId="77777777" w:rsidR="00D32A7D" w:rsidRPr="0028504A" w:rsidRDefault="00D32A7D" w:rsidP="00EB5F0C">
      <w:pPr>
        <w:pStyle w:val="Default"/>
        <w:spacing w:line="480" w:lineRule="auto"/>
        <w:jc w:val="center"/>
        <w:rPr>
          <w:rFonts w:ascii="Century Gothic" w:hAnsi="Century Gothic"/>
          <w:sz w:val="20"/>
          <w:szCs w:val="20"/>
        </w:rPr>
      </w:pPr>
    </w:p>
    <w:p w14:paraId="309E940B" w14:textId="77777777"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che l’Impresa è iscritt</w:t>
      </w:r>
      <w:r w:rsidR="004C20A4" w:rsidRPr="004C20A4">
        <w:rPr>
          <w:rFonts w:ascii="Century Gothic" w:hAnsi="Century Gothic"/>
          <w:b/>
          <w:sz w:val="20"/>
          <w:szCs w:val="20"/>
        </w:rPr>
        <w:t>a nel Registro delle Imprese di:</w:t>
      </w:r>
      <w:r w:rsidR="004C20A4">
        <w:rPr>
          <w:rFonts w:ascii="Century Gothic" w:hAnsi="Century Gothic"/>
          <w:sz w:val="20"/>
          <w:szCs w:val="20"/>
        </w:rPr>
        <w:t xml:space="preserve"> ______________________________________________</w:t>
      </w:r>
    </w:p>
    <w:p w14:paraId="4EA22BA2" w14:textId="77777777"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con il numero Repertorio Economico Amministrativo</w:t>
      </w:r>
      <w:r w:rsidR="004C20A4" w:rsidRPr="004C20A4">
        <w:rPr>
          <w:rFonts w:ascii="Century Gothic" w:hAnsi="Century Gothic"/>
          <w:b/>
          <w:sz w:val="20"/>
          <w:szCs w:val="20"/>
        </w:rPr>
        <w:t>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</w:t>
      </w:r>
    </w:p>
    <w:p w14:paraId="3E70C430" w14:textId="77777777"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Denominazione: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</w:t>
      </w:r>
      <w:r w:rsidR="004C20A4">
        <w:rPr>
          <w:rFonts w:ascii="Century Gothic" w:hAnsi="Century Gothic"/>
          <w:sz w:val="20"/>
          <w:szCs w:val="20"/>
        </w:rPr>
        <w:softHyphen/>
        <w:t>_</w:t>
      </w:r>
    </w:p>
    <w:p w14:paraId="07233338" w14:textId="77777777"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Forma giuridica:</w:t>
      </w:r>
      <w:r w:rsidRPr="0028504A">
        <w:rPr>
          <w:rFonts w:ascii="Century Gothic" w:hAnsi="Century Gothic"/>
          <w:sz w:val="20"/>
          <w:szCs w:val="20"/>
        </w:rPr>
        <w:t xml:space="preserve">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</w:t>
      </w:r>
    </w:p>
    <w:p w14:paraId="6C708D49" w14:textId="77777777"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Sede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__________________________________________________________________________________________</w:t>
      </w:r>
    </w:p>
    <w:p w14:paraId="34E90E39" w14:textId="77777777"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Sedi secondarie e Unità Locali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</w:t>
      </w:r>
    </w:p>
    <w:p w14:paraId="6BD37F57" w14:textId="77777777"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Codice Fiscale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_________________________________________________________________________________</w:t>
      </w:r>
    </w:p>
    <w:p w14:paraId="2BC91642" w14:textId="77777777" w:rsidR="00D32A7D" w:rsidRPr="0028504A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Data di costituzione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____________________________________________________________________________</w:t>
      </w:r>
    </w:p>
    <w:p w14:paraId="5C6799F2" w14:textId="77777777" w:rsidR="004C20A4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14:paraId="0D89CD0E" w14:textId="77777777" w:rsidR="00560DB4" w:rsidRDefault="00560DB4" w:rsidP="004C20A4">
      <w:pPr>
        <w:pStyle w:val="Default"/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</w:p>
    <w:p w14:paraId="7A8C5A63" w14:textId="77777777" w:rsidR="00D32A7D" w:rsidRPr="004C20A4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 xml:space="preserve">CONSIGLIO DI AMMINISTRAZIONE       </w:t>
      </w:r>
    </w:p>
    <w:p w14:paraId="75749307" w14:textId="77777777" w:rsidR="00D32A7D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Numero componenti in carica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</w:t>
      </w:r>
    </w:p>
    <w:p w14:paraId="1439788B" w14:textId="77777777" w:rsidR="004C20A4" w:rsidRPr="0028504A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</w:p>
    <w:p w14:paraId="7BD22FDA" w14:textId="77777777" w:rsidR="00D32A7D" w:rsidRPr="004C20A4" w:rsidRDefault="00D32A7D" w:rsidP="004C20A4">
      <w:pPr>
        <w:pStyle w:val="Default"/>
        <w:spacing w:line="480" w:lineRule="auto"/>
        <w:jc w:val="both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PROCURATORI E PROCURATORI SPECIALI</w:t>
      </w:r>
    </w:p>
    <w:p w14:paraId="4982C9B6" w14:textId="77777777" w:rsidR="004C20A4" w:rsidRDefault="004C20A4" w:rsidP="004C20A4">
      <w:pPr>
        <w:pStyle w:val="Default"/>
        <w:spacing w:line="480" w:lineRule="auto"/>
        <w:jc w:val="both"/>
        <w:rPr>
          <w:rFonts w:ascii="Century Gothic" w:hAnsi="Century Gothic"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>Numero componenti in carica</w:t>
      </w:r>
      <w:r w:rsidRPr="0028504A">
        <w:rPr>
          <w:rFonts w:ascii="Century Gothic" w:hAnsi="Century Gothic"/>
          <w:sz w:val="20"/>
          <w:szCs w:val="20"/>
        </w:rPr>
        <w:t xml:space="preserve">: </w:t>
      </w:r>
      <w:r>
        <w:rPr>
          <w:rFonts w:ascii="Century Gothic" w:hAnsi="Century Gothic"/>
          <w:sz w:val="20"/>
          <w:szCs w:val="20"/>
        </w:rPr>
        <w:t>__________________________________________________________________</w:t>
      </w:r>
    </w:p>
    <w:p w14:paraId="39812D59" w14:textId="77777777"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</w:p>
    <w:p w14:paraId="2BB58E31" w14:textId="77777777" w:rsidR="00D32A7D" w:rsidRPr="004C20A4" w:rsidRDefault="00D32A7D" w:rsidP="004C20A4">
      <w:pPr>
        <w:pStyle w:val="Default"/>
        <w:spacing w:line="480" w:lineRule="auto"/>
        <w:rPr>
          <w:rFonts w:ascii="Century Gothic" w:hAnsi="Century Gothic"/>
          <w:b/>
          <w:sz w:val="20"/>
          <w:szCs w:val="20"/>
        </w:rPr>
      </w:pPr>
      <w:r w:rsidRPr="004C20A4">
        <w:rPr>
          <w:rFonts w:ascii="Century Gothic" w:hAnsi="Century Gothic"/>
          <w:b/>
          <w:sz w:val="20"/>
          <w:szCs w:val="20"/>
        </w:rPr>
        <w:t xml:space="preserve">COLLEGIO SINDACALE </w:t>
      </w:r>
    </w:p>
    <w:p w14:paraId="6F1CC5FD" w14:textId="77777777"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Numero sindaci effettivi: </w:t>
      </w:r>
      <w:r w:rsidR="004C20A4">
        <w:rPr>
          <w:rFonts w:ascii="Century Gothic" w:hAnsi="Century Gothic"/>
          <w:sz w:val="20"/>
          <w:szCs w:val="20"/>
        </w:rPr>
        <w:t>________________________________________________________________________</w:t>
      </w:r>
    </w:p>
    <w:p w14:paraId="3DE47318" w14:textId="77777777" w:rsidR="00D32A7D" w:rsidRPr="0028504A" w:rsidRDefault="00D32A7D" w:rsidP="004C20A4">
      <w:pPr>
        <w:pStyle w:val="Default"/>
        <w:spacing w:line="480" w:lineRule="auto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Numero sindaci supplenti</w:t>
      </w:r>
      <w:r w:rsidR="004C20A4">
        <w:rPr>
          <w:rFonts w:ascii="Century Gothic" w:hAnsi="Century Gothic"/>
          <w:sz w:val="20"/>
          <w:szCs w:val="20"/>
        </w:rPr>
        <w:t>: ______________________________________________________________________</w:t>
      </w:r>
    </w:p>
    <w:p w14:paraId="0020470D" w14:textId="77777777"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14:paraId="71525D57" w14:textId="77777777"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14:paraId="7FD3C578" w14:textId="77777777" w:rsidR="00C5330E" w:rsidRDefault="00C5330E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7A4B8659" w14:textId="77777777"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OGGETTO SOCIALE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41C4D" w14:paraId="1EA80266" w14:textId="77777777" w:rsidTr="00D41C4D">
        <w:trPr>
          <w:trHeight w:val="3139"/>
        </w:trPr>
        <w:tc>
          <w:tcPr>
            <w:tcW w:w="9628" w:type="dxa"/>
          </w:tcPr>
          <w:p w14:paraId="3E6E0AFB" w14:textId="77777777" w:rsidR="00D41C4D" w:rsidRDefault="00D41C4D" w:rsidP="00D32A7D">
            <w:pPr>
              <w:pStyle w:val="Default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14:paraId="2E70B3E9" w14:textId="77777777"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14:paraId="34B2B59B" w14:textId="77777777"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46EDCB7B" w14:textId="77777777"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2BA41529" w14:textId="77777777"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50CC99D0" w14:textId="77777777" w:rsidR="00D32A7D" w:rsidRPr="0028504A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COMPONENTI DEL CONSIGLIO DI AMMINISTRAZIONE</w:t>
      </w:r>
    </w:p>
    <w:p w14:paraId="5435AB2F" w14:textId="77777777" w:rsidR="00D32A7D" w:rsidRDefault="00D32A7D" w:rsidP="004C20A4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 (Presidente del C.d.A., Amministratore Delegato e Consiglieri)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14:paraId="702DEEE6" w14:textId="77777777" w:rsidTr="004C20A4">
        <w:tc>
          <w:tcPr>
            <w:tcW w:w="1925" w:type="dxa"/>
          </w:tcPr>
          <w:p w14:paraId="29F5161F" w14:textId="77777777"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14:paraId="3A5E7A41" w14:textId="77777777"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14:paraId="5584E508" w14:textId="77777777"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14:paraId="66534071" w14:textId="77777777"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14:paraId="22DC1568" w14:textId="77777777" w:rsidR="004C20A4" w:rsidRPr="004C20A4" w:rsidRDefault="004C20A4" w:rsidP="004C20A4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14:paraId="09F51245" w14:textId="77777777" w:rsidTr="004C20A4">
        <w:tc>
          <w:tcPr>
            <w:tcW w:w="1925" w:type="dxa"/>
          </w:tcPr>
          <w:p w14:paraId="2D32EFA2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161FD9EB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5EF7CB76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3454575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386804D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178DEA3B" w14:textId="77777777" w:rsidTr="004C20A4">
        <w:tc>
          <w:tcPr>
            <w:tcW w:w="1925" w:type="dxa"/>
          </w:tcPr>
          <w:p w14:paraId="19CAA421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0E074F46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4978D645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BC0E47E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20A7DED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4AB1C081" w14:textId="77777777" w:rsidTr="004C20A4">
        <w:tc>
          <w:tcPr>
            <w:tcW w:w="1925" w:type="dxa"/>
          </w:tcPr>
          <w:p w14:paraId="3A5F9A19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00A7818F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5220193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4A327D6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23C345E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30CF03AA" w14:textId="77777777" w:rsidTr="004C20A4">
        <w:tc>
          <w:tcPr>
            <w:tcW w:w="1925" w:type="dxa"/>
          </w:tcPr>
          <w:p w14:paraId="20330436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60353BF2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54992D2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2926F50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6C50EA0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5841066B" w14:textId="77777777" w:rsidTr="004C20A4">
        <w:tc>
          <w:tcPr>
            <w:tcW w:w="1925" w:type="dxa"/>
          </w:tcPr>
          <w:p w14:paraId="10CC6E0C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0DA67B4F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46D53AF9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D4441EA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EA19795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118FC316" w14:textId="77777777" w:rsidTr="004C20A4">
        <w:tc>
          <w:tcPr>
            <w:tcW w:w="1925" w:type="dxa"/>
          </w:tcPr>
          <w:p w14:paraId="51A02829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08319F50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2B9818C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51ABCE9F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47227FDB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2451B8F6" w14:textId="77777777" w:rsidTr="004C20A4">
        <w:tc>
          <w:tcPr>
            <w:tcW w:w="1925" w:type="dxa"/>
          </w:tcPr>
          <w:p w14:paraId="533BE441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3BB07378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B4AA4F9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9A7D140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6137A90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55FC2752" w14:textId="77777777" w:rsidTr="004C20A4">
        <w:tc>
          <w:tcPr>
            <w:tcW w:w="1925" w:type="dxa"/>
          </w:tcPr>
          <w:p w14:paraId="6E317641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7A9280FD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16B60F8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F73FC0F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4F99AFDA" w14:textId="77777777" w:rsidR="004C20A4" w:rsidRDefault="004C20A4" w:rsidP="00D32A7D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14:paraId="457D488F" w14:textId="77777777" w:rsidR="004C20A4" w:rsidRDefault="004C20A4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725572A2" w14:textId="77777777" w:rsidR="00D32A7D" w:rsidRPr="0028504A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531BA524" w14:textId="77777777" w:rsidR="00D32A7D" w:rsidRDefault="00D32A7D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669B2C52" w14:textId="77777777" w:rsidR="00560DB4" w:rsidRDefault="00560DB4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6A002240" w14:textId="77777777" w:rsidR="00560DB4" w:rsidRPr="0028504A" w:rsidRDefault="00560DB4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222ED0A3" w14:textId="77777777" w:rsidR="004C20A4" w:rsidRPr="004C20A4" w:rsidRDefault="00D32A7D" w:rsidP="003C59C0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PROCURATORI E PROCURATORI SPECIALI (OVE </w:t>
      </w:r>
      <w:proofErr w:type="gramStart"/>
      <w:r w:rsidRPr="0028504A">
        <w:rPr>
          <w:rFonts w:ascii="Century Gothic" w:hAnsi="Century Gothic"/>
          <w:b/>
          <w:bCs/>
          <w:sz w:val="20"/>
          <w:szCs w:val="20"/>
        </w:rPr>
        <w:t>PREVISTI)*</w:t>
      </w:r>
      <w:proofErr w:type="gram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14:paraId="75AC28DD" w14:textId="77777777" w:rsidTr="00BD4802">
        <w:tc>
          <w:tcPr>
            <w:tcW w:w="1925" w:type="dxa"/>
          </w:tcPr>
          <w:p w14:paraId="7906B974" w14:textId="77777777"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14:paraId="120598D8" w14:textId="77777777"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14:paraId="7BC55A20" w14:textId="77777777"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14:paraId="5D1F7EA6" w14:textId="77777777"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14:paraId="1C4A9E6B" w14:textId="77777777"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14:paraId="2475D7E5" w14:textId="77777777" w:rsidTr="00BD4802">
        <w:tc>
          <w:tcPr>
            <w:tcW w:w="1925" w:type="dxa"/>
          </w:tcPr>
          <w:p w14:paraId="68A896C0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26AC3651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7AC90DA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23DC359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467C2A76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1A53FF1C" w14:textId="77777777" w:rsidTr="00BD4802">
        <w:tc>
          <w:tcPr>
            <w:tcW w:w="1925" w:type="dxa"/>
          </w:tcPr>
          <w:p w14:paraId="57E83CAA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036C22BF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67DBCD2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0C1B06A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1998A1B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286CFF0B" w14:textId="77777777" w:rsidTr="00BD4802">
        <w:tc>
          <w:tcPr>
            <w:tcW w:w="1925" w:type="dxa"/>
          </w:tcPr>
          <w:p w14:paraId="236E9739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64AC30D2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CD9D8F2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C64863F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77ED98F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53A8BA65" w14:textId="77777777" w:rsidTr="00BD4802">
        <w:tc>
          <w:tcPr>
            <w:tcW w:w="1925" w:type="dxa"/>
          </w:tcPr>
          <w:p w14:paraId="78811665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0B4512E3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3F23B0B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ED0181F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03A324F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4173C420" w14:textId="77777777" w:rsidTr="00BD4802">
        <w:tc>
          <w:tcPr>
            <w:tcW w:w="1925" w:type="dxa"/>
          </w:tcPr>
          <w:p w14:paraId="0B03894A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21B6A085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638D07A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CA2C111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AD5A6FC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7F5B23F9" w14:textId="77777777" w:rsidTr="00BD4802">
        <w:tc>
          <w:tcPr>
            <w:tcW w:w="1925" w:type="dxa"/>
          </w:tcPr>
          <w:p w14:paraId="1137CA68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245CB5E6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3BB024A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8537A2C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582A0B0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58E08DC7" w14:textId="77777777" w:rsidTr="00BD4802">
        <w:tc>
          <w:tcPr>
            <w:tcW w:w="1925" w:type="dxa"/>
          </w:tcPr>
          <w:p w14:paraId="668015D2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5AD1F79F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441582E7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84BA03A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584E8F69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092932E5" w14:textId="77777777" w:rsidTr="00BD4802">
        <w:tc>
          <w:tcPr>
            <w:tcW w:w="1925" w:type="dxa"/>
          </w:tcPr>
          <w:p w14:paraId="39ABF4F1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14E09FBD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85CD581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C77600C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AAC9050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14:paraId="0C9228E7" w14:textId="77777777" w:rsidR="00D32A7D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14:paraId="5E37D1C0" w14:textId="77777777" w:rsidR="004C20A4" w:rsidRPr="0028504A" w:rsidRDefault="004C20A4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14:paraId="1E76968F" w14:textId="77777777" w:rsidR="00D32A7D" w:rsidRPr="0028504A" w:rsidRDefault="00D32A7D" w:rsidP="00D32A7D">
      <w:pPr>
        <w:pStyle w:val="Default"/>
        <w:rPr>
          <w:rFonts w:ascii="Century Gothic" w:hAnsi="Century Gothic"/>
          <w:b/>
          <w:bCs/>
          <w:sz w:val="20"/>
          <w:szCs w:val="20"/>
        </w:rPr>
      </w:pPr>
    </w:p>
    <w:p w14:paraId="467A9D54" w14:textId="77777777" w:rsidR="00D32A7D" w:rsidRPr="0028504A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COLLEGIO SINDACALE</w:t>
      </w:r>
    </w:p>
    <w:p w14:paraId="68F26DE3" w14:textId="77777777"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(sindaci effettivi e supplenti)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14:paraId="6EFAFA7F" w14:textId="77777777" w:rsidTr="00BD4802">
        <w:tc>
          <w:tcPr>
            <w:tcW w:w="1925" w:type="dxa"/>
          </w:tcPr>
          <w:p w14:paraId="376E9D85" w14:textId="77777777" w:rsidR="004C20A4" w:rsidRPr="004C20A4" w:rsidRDefault="00D32A7D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28504A">
              <w:rPr>
                <w:rFonts w:ascii="Century Gothic" w:hAnsi="Century Gothic"/>
                <w:sz w:val="20"/>
                <w:szCs w:val="20"/>
              </w:rPr>
              <w:t xml:space="preserve">            </w:t>
            </w:r>
            <w:r w:rsidR="004C20A4"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14:paraId="299DBB0E" w14:textId="77777777"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14:paraId="231DC35B" w14:textId="77777777"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14:paraId="47DC4789" w14:textId="77777777"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14:paraId="68B12590" w14:textId="77777777"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14:paraId="5E1F32AB" w14:textId="77777777" w:rsidTr="00BD4802">
        <w:tc>
          <w:tcPr>
            <w:tcW w:w="1925" w:type="dxa"/>
          </w:tcPr>
          <w:p w14:paraId="2D68DDA3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2B0B87AA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460493D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CE6AA1D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818E53E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21E6711D" w14:textId="77777777" w:rsidTr="00BD4802">
        <w:tc>
          <w:tcPr>
            <w:tcW w:w="1925" w:type="dxa"/>
          </w:tcPr>
          <w:p w14:paraId="6DE7BE55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6E7DB884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81C80AF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881A699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0E0FA13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2EA9B655" w14:textId="77777777" w:rsidTr="00BD4802">
        <w:tc>
          <w:tcPr>
            <w:tcW w:w="1925" w:type="dxa"/>
          </w:tcPr>
          <w:p w14:paraId="208E2095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0784ACB4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7E22E31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B12B524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7BBE76A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17D2AEB4" w14:textId="77777777" w:rsidTr="00BD4802">
        <w:tc>
          <w:tcPr>
            <w:tcW w:w="1925" w:type="dxa"/>
          </w:tcPr>
          <w:p w14:paraId="3FC4B924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78FF60E2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834B0E3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872FF29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EB383C4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1D5DAEA1" w14:textId="77777777" w:rsidTr="00BD4802">
        <w:tc>
          <w:tcPr>
            <w:tcW w:w="1925" w:type="dxa"/>
          </w:tcPr>
          <w:p w14:paraId="0884E139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6CC0F32A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413D7996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E6E358C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50935B2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0F302091" w14:textId="77777777" w:rsidTr="00BD4802">
        <w:tc>
          <w:tcPr>
            <w:tcW w:w="1925" w:type="dxa"/>
          </w:tcPr>
          <w:p w14:paraId="2E011C79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7BAE1A75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139E5CD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531C783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1BF9E7E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1A445E6B" w14:textId="77777777" w:rsidTr="00BD4802">
        <w:tc>
          <w:tcPr>
            <w:tcW w:w="1925" w:type="dxa"/>
          </w:tcPr>
          <w:p w14:paraId="445E1785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68B90FAC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E9B28D5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417A23B5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5B8B6AA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348B48A6" w14:textId="77777777" w:rsidTr="00BD4802">
        <w:tc>
          <w:tcPr>
            <w:tcW w:w="1925" w:type="dxa"/>
          </w:tcPr>
          <w:p w14:paraId="4BE6ED5C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752CCEFD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530DC7AE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52B23D25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AE0939A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14:paraId="5E6EC9A4" w14:textId="77777777" w:rsidR="00D32A7D" w:rsidRPr="0028504A" w:rsidRDefault="00D32A7D" w:rsidP="00D32A7D">
      <w:pPr>
        <w:rPr>
          <w:rFonts w:ascii="Century Gothic" w:hAnsi="Century Gothic"/>
          <w:sz w:val="20"/>
          <w:szCs w:val="20"/>
        </w:rPr>
      </w:pPr>
    </w:p>
    <w:p w14:paraId="5B3A8167" w14:textId="77777777" w:rsidR="00D32A7D" w:rsidRDefault="00D32A7D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14:paraId="6E832AAD" w14:textId="77777777" w:rsidR="004C20A4" w:rsidRPr="0028504A" w:rsidRDefault="004C20A4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14:paraId="39091C05" w14:textId="77777777"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COMPONENTI ORGANISMO DI VIGILANZA (OVE PREVISTO) **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4C20A4" w14:paraId="2B83CC44" w14:textId="77777777" w:rsidTr="00BD4802">
        <w:tc>
          <w:tcPr>
            <w:tcW w:w="1925" w:type="dxa"/>
          </w:tcPr>
          <w:p w14:paraId="2D84B852" w14:textId="77777777"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14:paraId="579FE6B9" w14:textId="77777777"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14:paraId="2C63253E" w14:textId="77777777"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</w:t>
            </w:r>
            <w:r w:rsidR="002B0D4F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14:paraId="729893C9" w14:textId="77777777"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14:paraId="626A852C" w14:textId="77777777" w:rsidR="004C20A4" w:rsidRPr="004C20A4" w:rsidRDefault="004C20A4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4C20A4" w14:paraId="6D1E6297" w14:textId="77777777" w:rsidTr="00BD4802">
        <w:tc>
          <w:tcPr>
            <w:tcW w:w="1925" w:type="dxa"/>
          </w:tcPr>
          <w:p w14:paraId="7A401A07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083369C5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76D5B58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9562252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86F9E72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7347E15C" w14:textId="77777777" w:rsidTr="00BD4802">
        <w:tc>
          <w:tcPr>
            <w:tcW w:w="1925" w:type="dxa"/>
          </w:tcPr>
          <w:p w14:paraId="41B91957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750DFA64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44BBBB9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586D898A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D424B18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6E208C2D" w14:textId="77777777" w:rsidTr="00BD4802">
        <w:tc>
          <w:tcPr>
            <w:tcW w:w="1925" w:type="dxa"/>
          </w:tcPr>
          <w:p w14:paraId="279D7A30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5F654F57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4CA19685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E1844F4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41A4046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635785CE" w14:textId="77777777" w:rsidTr="00BD4802">
        <w:tc>
          <w:tcPr>
            <w:tcW w:w="1925" w:type="dxa"/>
          </w:tcPr>
          <w:p w14:paraId="71AE96E0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51DF0B61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4C479C0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07FC212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045082D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5F89EF85" w14:textId="77777777" w:rsidTr="00BD4802">
        <w:tc>
          <w:tcPr>
            <w:tcW w:w="1925" w:type="dxa"/>
          </w:tcPr>
          <w:p w14:paraId="2FB51969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519CA85C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1F3BBC0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E765E8E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E167B6E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73B2C444" w14:textId="77777777" w:rsidTr="00BD4802">
        <w:tc>
          <w:tcPr>
            <w:tcW w:w="1925" w:type="dxa"/>
          </w:tcPr>
          <w:p w14:paraId="49B6A2DF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7E9331E1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FED8204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5A1C845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A8CB970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4B5993F9" w14:textId="77777777" w:rsidTr="00BD4802">
        <w:tc>
          <w:tcPr>
            <w:tcW w:w="1925" w:type="dxa"/>
          </w:tcPr>
          <w:p w14:paraId="2C2068F4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7267230B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9B844FE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D3BC8F9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999C64E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4C20A4" w14:paraId="63A7CDF1" w14:textId="77777777" w:rsidTr="00BD4802">
        <w:tc>
          <w:tcPr>
            <w:tcW w:w="1925" w:type="dxa"/>
          </w:tcPr>
          <w:p w14:paraId="468E980A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676B96A4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57EF7B5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2F1A456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5B3A38F4" w14:textId="77777777" w:rsidR="004C20A4" w:rsidRDefault="004C20A4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14:paraId="37948692" w14:textId="77777777" w:rsidR="00D32A7D" w:rsidRPr="0028504A" w:rsidRDefault="00D32A7D" w:rsidP="00D32A7D">
      <w:pPr>
        <w:rPr>
          <w:rFonts w:ascii="Century Gothic" w:hAnsi="Century Gothic"/>
          <w:sz w:val="20"/>
          <w:szCs w:val="20"/>
        </w:rPr>
      </w:pPr>
    </w:p>
    <w:p w14:paraId="57FB57B8" w14:textId="77777777" w:rsidR="0028504A" w:rsidRPr="0028504A" w:rsidRDefault="0028504A" w:rsidP="00D32A7D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        </w:t>
      </w:r>
    </w:p>
    <w:p w14:paraId="60610F06" w14:textId="77777777" w:rsidR="00D32A7D" w:rsidRPr="0028504A" w:rsidRDefault="00D32A7D" w:rsidP="00D32A7D">
      <w:pPr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14:paraId="068A4993" w14:textId="77777777" w:rsidR="004C20A4" w:rsidRDefault="00D32A7D" w:rsidP="004C20A4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  <w:r w:rsidRPr="004C20A4">
        <w:rPr>
          <w:rFonts w:ascii="Century Gothic" w:hAnsi="Century Gothic"/>
          <w:b/>
          <w:bCs/>
          <w:sz w:val="20"/>
          <w:szCs w:val="20"/>
        </w:rPr>
        <w:t>SOC</w:t>
      </w:r>
      <w:r w:rsidR="004C20A4">
        <w:rPr>
          <w:rFonts w:ascii="Century Gothic" w:hAnsi="Century Gothic"/>
          <w:b/>
          <w:bCs/>
          <w:sz w:val="20"/>
          <w:szCs w:val="20"/>
        </w:rPr>
        <w:t>IO DI MAGGIORANZA O SOCIO UNICO</w:t>
      </w:r>
    </w:p>
    <w:p w14:paraId="02355191" w14:textId="77777777" w:rsidR="00D32A7D" w:rsidRPr="004C20A4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4C20A4">
        <w:rPr>
          <w:rFonts w:ascii="Century Gothic" w:hAnsi="Century Gothic"/>
          <w:b/>
          <w:bCs/>
          <w:sz w:val="20"/>
          <w:szCs w:val="20"/>
        </w:rPr>
        <w:t>(NELLE SOLE SOCIETA’ DI CAPITALI O COOPERATIVE DI NUMERO PARI O INFERIORI A 4 O NELLE SOCIETA’ CON SOCIO UNICO)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B0D4F" w14:paraId="0E7767FF" w14:textId="77777777" w:rsidTr="00BD4802">
        <w:tc>
          <w:tcPr>
            <w:tcW w:w="1925" w:type="dxa"/>
          </w:tcPr>
          <w:p w14:paraId="5286CDE3" w14:textId="77777777"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14:paraId="18956FBC" w14:textId="77777777"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14:paraId="37EC49DA" w14:textId="77777777"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14:paraId="7ED9FFC4" w14:textId="77777777"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14:paraId="0C35FEAA" w14:textId="77777777"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2B0D4F" w14:paraId="332171F0" w14:textId="77777777" w:rsidTr="00BD4802">
        <w:tc>
          <w:tcPr>
            <w:tcW w:w="1925" w:type="dxa"/>
          </w:tcPr>
          <w:p w14:paraId="15DD69DF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6A334762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4C465D5B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42785555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D6E7F96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14:paraId="785FB46C" w14:textId="77777777" w:rsidTr="00BD4802">
        <w:tc>
          <w:tcPr>
            <w:tcW w:w="1925" w:type="dxa"/>
          </w:tcPr>
          <w:p w14:paraId="251CD2DD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5DD2377C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4A769A9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58D5B87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AFD096F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14:paraId="512C4AF6" w14:textId="77777777" w:rsidTr="00BD4802">
        <w:tc>
          <w:tcPr>
            <w:tcW w:w="1925" w:type="dxa"/>
          </w:tcPr>
          <w:p w14:paraId="0A998FEB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4032E770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BE58EF2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0A9E342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08032DF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14:paraId="2E836531" w14:textId="77777777" w:rsidTr="00BD4802">
        <w:tc>
          <w:tcPr>
            <w:tcW w:w="1925" w:type="dxa"/>
          </w:tcPr>
          <w:p w14:paraId="2B4490D1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007471E1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E4170F3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F96D432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5857772A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14:paraId="3DACC1A0" w14:textId="77777777" w:rsidTr="00BD4802">
        <w:tc>
          <w:tcPr>
            <w:tcW w:w="1925" w:type="dxa"/>
          </w:tcPr>
          <w:p w14:paraId="01CDE7F7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53489611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2B1F1E2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F991E34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50288615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14:paraId="12C77985" w14:textId="77777777" w:rsidTr="00BD4802">
        <w:tc>
          <w:tcPr>
            <w:tcW w:w="1925" w:type="dxa"/>
          </w:tcPr>
          <w:p w14:paraId="278CE37B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62FF9CAE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32AA57E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61B83EE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8A0FAEF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14:paraId="2182CE5D" w14:textId="77777777" w:rsidTr="00BD4802">
        <w:tc>
          <w:tcPr>
            <w:tcW w:w="1925" w:type="dxa"/>
          </w:tcPr>
          <w:p w14:paraId="098D9CDD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18C790F2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B105268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C3625FC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445C3C51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14:paraId="26F6FA64" w14:textId="77777777" w:rsidTr="00BD4802">
        <w:tc>
          <w:tcPr>
            <w:tcW w:w="1925" w:type="dxa"/>
          </w:tcPr>
          <w:p w14:paraId="32337E95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7C8BE7D4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E4997B8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84E304F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A9FFE99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14:paraId="6BF09AC1" w14:textId="77777777" w:rsidR="00D32A7D" w:rsidRPr="0028504A" w:rsidRDefault="00D32A7D" w:rsidP="00D32A7D">
      <w:pPr>
        <w:jc w:val="center"/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14:paraId="086DC272" w14:textId="77777777" w:rsidR="0028504A" w:rsidRPr="0028504A" w:rsidRDefault="0028504A" w:rsidP="00D32A7D">
      <w:pPr>
        <w:pStyle w:val="Default"/>
        <w:jc w:val="center"/>
        <w:rPr>
          <w:rFonts w:ascii="Century Gothic" w:hAnsi="Century Gothic"/>
          <w:b/>
          <w:bCs/>
          <w:sz w:val="20"/>
          <w:szCs w:val="20"/>
        </w:rPr>
      </w:pPr>
    </w:p>
    <w:p w14:paraId="75C94B47" w14:textId="77777777" w:rsidR="00D32A7D" w:rsidRPr="0028504A" w:rsidRDefault="00D32A7D" w:rsidP="002B0D4F">
      <w:pPr>
        <w:pStyle w:val="Default"/>
        <w:spacing w:after="120"/>
        <w:jc w:val="center"/>
        <w:rPr>
          <w:rFonts w:ascii="Century Gothic" w:hAnsi="Century Gothic"/>
          <w:b/>
          <w:bCs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>DIRETTORE TECNICO (OVE PREVISTI)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2B0D4F" w14:paraId="0D1008D9" w14:textId="77777777" w:rsidTr="00BD4802">
        <w:tc>
          <w:tcPr>
            <w:tcW w:w="1925" w:type="dxa"/>
          </w:tcPr>
          <w:p w14:paraId="4659E804" w14:textId="77777777"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NOME                  </w:t>
            </w:r>
          </w:p>
        </w:tc>
        <w:tc>
          <w:tcPr>
            <w:tcW w:w="1925" w:type="dxa"/>
          </w:tcPr>
          <w:p w14:paraId="0226B9CC" w14:textId="77777777"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COGNOME       </w:t>
            </w: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 </w:t>
            </w:r>
          </w:p>
        </w:tc>
        <w:tc>
          <w:tcPr>
            <w:tcW w:w="1926" w:type="dxa"/>
          </w:tcPr>
          <w:p w14:paraId="22B28082" w14:textId="77777777"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LUOGO E DATA 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DI NASCITA                      </w:t>
            </w:r>
          </w:p>
        </w:tc>
        <w:tc>
          <w:tcPr>
            <w:tcW w:w="1926" w:type="dxa"/>
          </w:tcPr>
          <w:p w14:paraId="34F8B3F3" w14:textId="77777777"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>RESIDENZA</w:t>
            </w: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26" w:type="dxa"/>
          </w:tcPr>
          <w:p w14:paraId="441C4F03" w14:textId="77777777" w:rsidR="002B0D4F" w:rsidRPr="004C20A4" w:rsidRDefault="002B0D4F" w:rsidP="00BD4802">
            <w:pPr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</w:pPr>
            <w:r w:rsidRPr="004C20A4">
              <w:rPr>
                <w:rFonts w:ascii="Century Gothic" w:hAnsi="Century Gothic"/>
                <w:bCs/>
                <w:color w:val="000000"/>
                <w:kern w:val="0"/>
                <w:sz w:val="20"/>
                <w:szCs w:val="20"/>
              </w:rPr>
              <w:t xml:space="preserve">CODICE FISCALE       </w:t>
            </w:r>
          </w:p>
        </w:tc>
      </w:tr>
      <w:tr w:rsidR="002B0D4F" w14:paraId="479FB8DE" w14:textId="77777777" w:rsidTr="00BD4802">
        <w:tc>
          <w:tcPr>
            <w:tcW w:w="1925" w:type="dxa"/>
          </w:tcPr>
          <w:p w14:paraId="3B302FBE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42A46DBB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9127361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3E11EEA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E6BC635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14:paraId="49095B20" w14:textId="77777777" w:rsidTr="00BD4802">
        <w:tc>
          <w:tcPr>
            <w:tcW w:w="1925" w:type="dxa"/>
          </w:tcPr>
          <w:p w14:paraId="5583FFC7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43F85B0C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9C9A876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38508D2F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5452782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14:paraId="13AD4DD6" w14:textId="77777777" w:rsidTr="00BD4802">
        <w:tc>
          <w:tcPr>
            <w:tcW w:w="1925" w:type="dxa"/>
          </w:tcPr>
          <w:p w14:paraId="06F9BD9C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35EBBB20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F768FF8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27DF2A9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4D327DE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14:paraId="01AC0882" w14:textId="77777777" w:rsidTr="00BD4802">
        <w:tc>
          <w:tcPr>
            <w:tcW w:w="1925" w:type="dxa"/>
          </w:tcPr>
          <w:p w14:paraId="7A8FCA94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795B86AC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474A7EE0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FF24419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5C2B3C10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14:paraId="03F78352" w14:textId="77777777" w:rsidTr="00BD4802">
        <w:tc>
          <w:tcPr>
            <w:tcW w:w="1925" w:type="dxa"/>
          </w:tcPr>
          <w:p w14:paraId="3FCF1CC6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078F9E98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BC3DC5A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3E925D7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25D64F8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14:paraId="1A52EDD5" w14:textId="77777777" w:rsidTr="00BD4802">
        <w:tc>
          <w:tcPr>
            <w:tcW w:w="1925" w:type="dxa"/>
          </w:tcPr>
          <w:p w14:paraId="497592C4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3E8C48F6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6D7E474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4363FCE0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DE8E2D5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14:paraId="0393D90E" w14:textId="77777777" w:rsidTr="00BD4802">
        <w:tc>
          <w:tcPr>
            <w:tcW w:w="1925" w:type="dxa"/>
          </w:tcPr>
          <w:p w14:paraId="7A7ABFF2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52229043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305432B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4BEE8084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7C53520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  <w:tr w:rsidR="002B0D4F" w14:paraId="328F1A5E" w14:textId="77777777" w:rsidTr="00BD4802">
        <w:tc>
          <w:tcPr>
            <w:tcW w:w="1925" w:type="dxa"/>
          </w:tcPr>
          <w:p w14:paraId="59FAAC0D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</w:tcPr>
          <w:p w14:paraId="00A750E2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2DD69FA1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1DB6BFCE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6E8F86D" w14:textId="77777777" w:rsidR="002B0D4F" w:rsidRDefault="002B0D4F" w:rsidP="00BD4802">
            <w:pPr>
              <w:pStyle w:val="Default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14:paraId="36F36326" w14:textId="77777777" w:rsidR="00D32A7D" w:rsidRPr="0028504A" w:rsidRDefault="00D32A7D" w:rsidP="0028504A">
      <w:pPr>
        <w:rPr>
          <w:rFonts w:ascii="Century Gothic" w:hAnsi="Century Gothic"/>
          <w:sz w:val="20"/>
          <w:szCs w:val="20"/>
        </w:rPr>
      </w:pPr>
    </w:p>
    <w:p w14:paraId="322F8694" w14:textId="77777777" w:rsidR="0028504A" w:rsidRPr="0028504A" w:rsidRDefault="0028504A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14:paraId="644AAEC9" w14:textId="77777777" w:rsidR="0028504A" w:rsidRPr="0028504A" w:rsidRDefault="0028504A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14:paraId="202038C0" w14:textId="77777777" w:rsidR="00D32A7D" w:rsidRDefault="00D32A7D" w:rsidP="00B709E4">
      <w:pPr>
        <w:pStyle w:val="Default"/>
        <w:ind w:right="-721"/>
        <w:jc w:val="both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14:paraId="0F2DEE87" w14:textId="77777777" w:rsidR="00B709E4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14:paraId="70245D2C" w14:textId="77777777" w:rsidR="00B709E4" w:rsidRDefault="00B709E4" w:rsidP="00D32A7D">
      <w:pPr>
        <w:pStyle w:val="Default"/>
        <w:ind w:left="-426" w:right="-721"/>
        <w:jc w:val="both"/>
        <w:rPr>
          <w:rFonts w:ascii="Century Gothic" w:hAnsi="Century Gothic"/>
          <w:sz w:val="20"/>
          <w:szCs w:val="20"/>
        </w:rPr>
      </w:pPr>
    </w:p>
    <w:p w14:paraId="3E1760AA" w14:textId="77777777" w:rsidR="00D646A1" w:rsidRPr="00D646A1" w:rsidRDefault="00D646A1" w:rsidP="00D646A1">
      <w:pPr>
        <w:pStyle w:val="Corpotesto"/>
        <w:ind w:right="-1" w:hanging="11"/>
        <w:rPr>
          <w:rFonts w:ascii="Century Gothic" w:eastAsia="Times New Roman" w:hAnsi="Century Gothic" w:cs="Times New Roman"/>
          <w:color w:val="000000"/>
          <w:sz w:val="20"/>
          <w:szCs w:val="20"/>
          <w:lang w:eastAsia="ar-SA"/>
        </w:rPr>
      </w:pPr>
      <w:r w:rsidRPr="00D646A1">
        <w:rPr>
          <w:rFonts w:ascii="Century Gothic" w:eastAsia="Times New Roman" w:hAnsi="Century Gothic" w:cs="Times New Roman"/>
          <w:color w:val="000000"/>
          <w:sz w:val="20"/>
          <w:szCs w:val="20"/>
          <w:lang w:eastAsia="ar-SA"/>
        </w:rPr>
        <w:t>CONSENSO AL TRATTAMENTO DEI DATI PERSONALI</w:t>
      </w:r>
    </w:p>
    <w:p w14:paraId="21E42104" w14:textId="77777777" w:rsidR="00D646A1" w:rsidRPr="00D646A1" w:rsidRDefault="00D646A1" w:rsidP="00D646A1">
      <w:pPr>
        <w:pStyle w:val="Corpotesto"/>
        <w:ind w:left="0" w:right="-1" w:hanging="11"/>
        <w:rPr>
          <w:rFonts w:ascii="Century Gothic" w:eastAsia="Times New Roman" w:hAnsi="Century Gothic" w:cs="Times New Roman"/>
          <w:color w:val="000000"/>
          <w:sz w:val="20"/>
          <w:szCs w:val="20"/>
          <w:lang w:eastAsia="ar-SA"/>
        </w:rPr>
      </w:pPr>
      <w:r w:rsidRPr="00D646A1">
        <w:rPr>
          <w:rFonts w:ascii="Century Gothic" w:eastAsia="Times New Roman" w:hAnsi="Century Gothic" w:cs="Times New Roman"/>
          <w:color w:val="000000"/>
          <w:sz w:val="20"/>
          <w:szCs w:val="20"/>
          <w:lang w:eastAsia="ar-SA"/>
        </w:rPr>
        <w:t>Il/La sottoscritto/a__________ dichiara di aver ricevuto le informazioni di cui agli artt. 13 e 14 Reg (UE) 2016/679, Regolamento europeo sulla protezione dei dati, in particolare riguardo ai diritti riconosciuti dal medesimo Regolamento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</w:t>
      </w:r>
    </w:p>
    <w:p w14:paraId="47D36654" w14:textId="77777777" w:rsidR="00D32A7D" w:rsidRPr="0028504A" w:rsidRDefault="00D32A7D" w:rsidP="00D32A7D">
      <w:pPr>
        <w:pStyle w:val="Default"/>
        <w:jc w:val="both"/>
        <w:rPr>
          <w:rFonts w:ascii="Century Gothic" w:hAnsi="Century Gothic"/>
          <w:sz w:val="20"/>
          <w:szCs w:val="20"/>
        </w:rPr>
      </w:pPr>
    </w:p>
    <w:p w14:paraId="1409701F" w14:textId="77777777" w:rsidR="00D32A7D" w:rsidRPr="0028504A" w:rsidRDefault="00D32A7D" w:rsidP="00D32A7D">
      <w:pPr>
        <w:pStyle w:val="Default"/>
        <w:jc w:val="both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LUOGO</w:t>
      </w:r>
      <w:r w:rsidR="002B0D4F">
        <w:rPr>
          <w:rFonts w:ascii="Century Gothic" w:hAnsi="Century Gothic"/>
          <w:sz w:val="20"/>
          <w:szCs w:val="20"/>
        </w:rPr>
        <w:t xml:space="preserve"> ________________________________</w:t>
      </w:r>
      <w:r w:rsidR="002B0D4F">
        <w:rPr>
          <w:rFonts w:ascii="Century Gothic" w:hAnsi="Century Gothic"/>
          <w:sz w:val="20"/>
          <w:szCs w:val="20"/>
        </w:rPr>
        <w:tab/>
      </w:r>
      <w:r w:rsidR="002B0D4F">
        <w:rPr>
          <w:rFonts w:ascii="Century Gothic" w:hAnsi="Century Gothic"/>
          <w:sz w:val="20"/>
          <w:szCs w:val="20"/>
        </w:rPr>
        <w:tab/>
      </w:r>
      <w:r w:rsidRPr="0028504A">
        <w:rPr>
          <w:rFonts w:ascii="Century Gothic" w:hAnsi="Century Gothic"/>
          <w:sz w:val="20"/>
          <w:szCs w:val="20"/>
        </w:rPr>
        <w:t>DATA</w:t>
      </w:r>
      <w:r w:rsidR="002B0D4F">
        <w:rPr>
          <w:rFonts w:ascii="Century Gothic" w:hAnsi="Century Gothic"/>
          <w:sz w:val="20"/>
          <w:szCs w:val="20"/>
        </w:rPr>
        <w:t xml:space="preserve"> __________________________________</w:t>
      </w:r>
    </w:p>
    <w:p w14:paraId="491F134D" w14:textId="77777777" w:rsidR="00D32A7D" w:rsidRPr="0028504A" w:rsidRDefault="00D32A7D" w:rsidP="00D32A7D">
      <w:pPr>
        <w:jc w:val="center"/>
        <w:rPr>
          <w:rFonts w:ascii="Century Gothic" w:hAnsi="Century Gothic"/>
          <w:b w:val="0"/>
          <w:bCs/>
          <w:color w:val="000000"/>
          <w:sz w:val="20"/>
          <w:szCs w:val="20"/>
        </w:rPr>
      </w:pPr>
    </w:p>
    <w:p w14:paraId="48345A19" w14:textId="77777777" w:rsidR="0028504A" w:rsidRPr="0028504A" w:rsidRDefault="0028504A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14:paraId="1B7144DB" w14:textId="77777777" w:rsidR="0028504A" w:rsidRPr="0028504A" w:rsidRDefault="0028504A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14:paraId="636B3BE1" w14:textId="77777777" w:rsidR="00D32A7D" w:rsidRPr="0028504A" w:rsidRDefault="00D32A7D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IL TITOLARE/LEGALE RAPPRESENTANTE </w:t>
      </w:r>
    </w:p>
    <w:p w14:paraId="23E51B07" w14:textId="77777777" w:rsidR="00D32A7D" w:rsidRPr="0028504A" w:rsidRDefault="00D32A7D" w:rsidP="00D32A7D">
      <w:pPr>
        <w:pStyle w:val="Default"/>
        <w:ind w:left="3540" w:firstLine="1416"/>
        <w:rPr>
          <w:rFonts w:ascii="Century Gothic" w:hAnsi="Century Gothic"/>
          <w:sz w:val="20"/>
          <w:szCs w:val="20"/>
        </w:rPr>
      </w:pPr>
    </w:p>
    <w:p w14:paraId="274AB1CA" w14:textId="77777777" w:rsidR="00CF5515" w:rsidRDefault="0028504A" w:rsidP="00D32A7D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</w:t>
      </w:r>
    </w:p>
    <w:p w14:paraId="7793487A" w14:textId="77777777" w:rsidR="00D32A7D" w:rsidRPr="0028504A" w:rsidRDefault="00D32A7D" w:rsidP="00CF5515">
      <w:pPr>
        <w:ind w:left="4956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_________________________________</w:t>
      </w:r>
    </w:p>
    <w:p w14:paraId="68507611" w14:textId="77777777" w:rsidR="0028504A" w:rsidRPr="0028504A" w:rsidRDefault="0028504A" w:rsidP="0028504A">
      <w:pPr>
        <w:rPr>
          <w:rFonts w:ascii="Century Gothic" w:hAnsi="Century Gothic"/>
          <w:sz w:val="20"/>
          <w:szCs w:val="20"/>
        </w:rPr>
      </w:pPr>
    </w:p>
    <w:p w14:paraId="71CE4CDB" w14:textId="77777777" w:rsidR="0028504A" w:rsidRPr="0028504A" w:rsidRDefault="0028504A" w:rsidP="0028504A">
      <w:pPr>
        <w:rPr>
          <w:rFonts w:ascii="Century Gothic" w:hAnsi="Century Gothic"/>
          <w:sz w:val="20"/>
          <w:szCs w:val="20"/>
        </w:rPr>
      </w:pPr>
    </w:p>
    <w:p w14:paraId="12674FDE" w14:textId="77777777" w:rsidR="0028504A" w:rsidRPr="0028504A" w:rsidRDefault="0028504A" w:rsidP="0028504A">
      <w:pPr>
        <w:pStyle w:val="Default"/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b/>
          <w:bCs/>
          <w:sz w:val="20"/>
          <w:szCs w:val="20"/>
        </w:rPr>
        <w:t xml:space="preserve">Variazioni degli organi societari - </w:t>
      </w:r>
      <w:r w:rsidRPr="0028504A">
        <w:rPr>
          <w:rFonts w:ascii="Century Gothic" w:hAnsi="Century Gothic"/>
          <w:sz w:val="20"/>
          <w:szCs w:val="20"/>
        </w:rPr>
        <w:t xml:space="preserve">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14:paraId="206FB71D" w14:textId="77777777" w:rsidR="00A315E5" w:rsidRDefault="0028504A" w:rsidP="0028504A">
      <w:pPr>
        <w:rPr>
          <w:rFonts w:ascii="Century Gothic" w:hAnsi="Century Gothic"/>
          <w:sz w:val="20"/>
          <w:szCs w:val="20"/>
        </w:rPr>
      </w:pPr>
      <w:r w:rsidRPr="0028504A">
        <w:rPr>
          <w:rFonts w:ascii="Century Gothic" w:hAnsi="Century Gothic"/>
          <w:sz w:val="20"/>
          <w:szCs w:val="20"/>
        </w:rPr>
        <w:t>La violazione di tale obbligo è punita con la sanzione amministrativa pecuniaria (da 20.000 a 60.000 Euro) di cui all'art. 86, comma 4 del d.lgs. 159/2011.</w:t>
      </w:r>
    </w:p>
    <w:p w14:paraId="78D0A79A" w14:textId="77777777" w:rsidR="00A16FB8" w:rsidRDefault="00A16FB8" w:rsidP="0028504A">
      <w:pPr>
        <w:rPr>
          <w:rFonts w:ascii="Century Gothic" w:hAnsi="Century Gothic"/>
          <w:sz w:val="20"/>
          <w:szCs w:val="20"/>
        </w:rPr>
      </w:pPr>
    </w:p>
    <w:p w14:paraId="77BAB780" w14:textId="77777777" w:rsidR="00EB5F0C" w:rsidRDefault="00EB5F0C" w:rsidP="0028504A">
      <w:pPr>
        <w:rPr>
          <w:rFonts w:ascii="Century Gothic" w:hAnsi="Century Gothic"/>
          <w:sz w:val="20"/>
          <w:szCs w:val="20"/>
        </w:rPr>
      </w:pPr>
    </w:p>
    <w:p w14:paraId="511EB3BE" w14:textId="77777777" w:rsidR="00EB5F0C" w:rsidRDefault="00EB5F0C" w:rsidP="00EB5F0C">
      <w:pPr>
        <w:spacing w:line="360" w:lineRule="auto"/>
        <w:jc w:val="right"/>
        <w:rPr>
          <w:rFonts w:ascii="Century Gothic" w:hAnsi="Century Gothic" w:cs="Century Gothic"/>
          <w:sz w:val="20"/>
          <w:szCs w:val="20"/>
        </w:rPr>
      </w:pPr>
    </w:p>
    <w:p w14:paraId="21E25ECF" w14:textId="77777777" w:rsidR="00EB5F0C" w:rsidRDefault="00EB5F0C" w:rsidP="00EB5F0C">
      <w:pPr>
        <w:spacing w:line="360" w:lineRule="auto"/>
        <w:jc w:val="both"/>
        <w:rPr>
          <w:rFonts w:ascii="Century Gothic" w:hAnsi="Century Gothic" w:cs="Century Gothic"/>
          <w:b w:val="0"/>
          <w:sz w:val="20"/>
          <w:szCs w:val="20"/>
        </w:rPr>
      </w:pPr>
    </w:p>
    <w:p w14:paraId="045BFC6D" w14:textId="77777777" w:rsidR="00A16FB8" w:rsidRPr="003C59C0" w:rsidRDefault="00EB5F0C" w:rsidP="003C59C0">
      <w:pPr>
        <w:spacing w:line="360" w:lineRule="auto"/>
        <w:jc w:val="both"/>
        <w:rPr>
          <w:rFonts w:ascii="Century Gothic" w:hAnsi="Century Gothic" w:cs="Century Gothic"/>
          <w:sz w:val="18"/>
          <w:szCs w:val="18"/>
        </w:rPr>
      </w:pPr>
      <w:r w:rsidRPr="00A315E5">
        <w:rPr>
          <w:rFonts w:ascii="Century Gothic" w:hAnsi="Century Gothic" w:cs="Century Gothic"/>
          <w:b w:val="0"/>
          <w:sz w:val="18"/>
          <w:szCs w:val="18"/>
        </w:rPr>
        <w:t xml:space="preserve">Ai sensi e per gli effetti dell’art. 38, D.P.R. 445 del 28.12.2000 e </w:t>
      </w:r>
      <w:proofErr w:type="spellStart"/>
      <w:r w:rsidRPr="00A315E5">
        <w:rPr>
          <w:rFonts w:ascii="Century Gothic" w:hAnsi="Century Gothic" w:cs="Century Gothic"/>
          <w:b w:val="0"/>
          <w:sz w:val="18"/>
          <w:szCs w:val="18"/>
        </w:rPr>
        <w:t>ss.mm.ii</w:t>
      </w:r>
      <w:proofErr w:type="spellEnd"/>
      <w:r w:rsidRPr="00A315E5">
        <w:rPr>
          <w:rFonts w:ascii="Century Gothic" w:hAnsi="Century Gothic" w:cs="Century Gothic"/>
          <w:b w:val="0"/>
          <w:sz w:val="18"/>
          <w:szCs w:val="18"/>
        </w:rPr>
        <w:t>., si allega copia del documento di riconoscimento del d</w:t>
      </w:r>
      <w:r w:rsidR="003C59C0">
        <w:rPr>
          <w:rFonts w:ascii="Century Gothic" w:hAnsi="Century Gothic" w:cs="Century Gothic"/>
          <w:b w:val="0"/>
          <w:sz w:val="18"/>
          <w:szCs w:val="18"/>
        </w:rPr>
        <w:t>ichiarante in corso di validità</w:t>
      </w:r>
    </w:p>
    <w:sectPr w:rsidR="00A16FB8" w:rsidRPr="003C59C0" w:rsidSect="00753261">
      <w:headerReference w:type="default" r:id="rId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71F44B" w14:textId="77777777" w:rsidR="002612BC" w:rsidRDefault="002612BC" w:rsidP="0000747B">
      <w:r>
        <w:separator/>
      </w:r>
    </w:p>
  </w:endnote>
  <w:endnote w:type="continuationSeparator" w:id="0">
    <w:p w14:paraId="5BC5CD70" w14:textId="77777777" w:rsidR="002612BC" w:rsidRDefault="002612BC" w:rsidP="00007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33F151" w14:textId="77777777" w:rsidR="002612BC" w:rsidRDefault="002612BC" w:rsidP="0000747B">
      <w:r>
        <w:separator/>
      </w:r>
    </w:p>
  </w:footnote>
  <w:footnote w:type="continuationSeparator" w:id="0">
    <w:p w14:paraId="26284DEE" w14:textId="77777777" w:rsidR="002612BC" w:rsidRDefault="002612BC" w:rsidP="000074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4B10B8" w:rsidRPr="004B10B8" w14:paraId="4C9A3EE5" w14:textId="77777777" w:rsidTr="004B10B8">
      <w:trPr>
        <w:trHeight w:val="781"/>
      </w:trPr>
      <w:tc>
        <w:tcPr>
          <w:tcW w:w="2926" w:type="dxa"/>
          <w:vAlign w:val="center"/>
          <w:hideMark/>
        </w:tcPr>
        <w:p w14:paraId="5C125780" w14:textId="77777777" w:rsidR="004B10B8" w:rsidRPr="004B10B8" w:rsidRDefault="004B10B8" w:rsidP="004B10B8">
          <w:pPr>
            <w:autoSpaceDN w:val="0"/>
            <w:spacing w:line="256" w:lineRule="auto"/>
            <w:jc w:val="center"/>
            <w:rPr>
              <w:rFonts w:ascii="Calibri" w:eastAsia="Calibri" w:hAnsi="Calibri"/>
              <w:b w:val="0"/>
              <w:kern w:val="0"/>
              <w:sz w:val="22"/>
              <w:szCs w:val="22"/>
            </w:rPr>
          </w:pPr>
          <w:bookmarkStart w:id="0" w:name="_Hlk520218411"/>
          <w:r w:rsidRPr="004B10B8">
            <w:rPr>
              <w:rFonts w:ascii="Calibri" w:eastAsia="Calibri" w:hAnsi="Calibri"/>
              <w:b w:val="0"/>
              <w:noProof/>
              <w:kern w:val="0"/>
              <w:szCs w:val="22"/>
              <w:lang w:eastAsia="it-IT"/>
            </w:rPr>
            <w:drawing>
              <wp:inline distT="0" distB="0" distL="0" distR="0" wp14:anchorId="546BB3E0" wp14:editId="42E08CAA">
                <wp:extent cx="1562100" cy="533400"/>
                <wp:effectExtent l="0" t="0" r="0" b="0"/>
                <wp:docPr id="1" name="Immagine 18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8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vAlign w:val="center"/>
          <w:hideMark/>
        </w:tcPr>
        <w:p w14:paraId="46B3C236" w14:textId="77777777" w:rsidR="004B10B8" w:rsidRPr="004B10B8" w:rsidRDefault="004B10B8" w:rsidP="004B10B8">
          <w:pPr>
            <w:autoSpaceDN w:val="0"/>
            <w:spacing w:line="256" w:lineRule="auto"/>
            <w:jc w:val="center"/>
            <w:rPr>
              <w:rFonts w:ascii="Calibri" w:eastAsia="Calibri" w:hAnsi="Calibri"/>
              <w:b w:val="0"/>
              <w:kern w:val="0"/>
              <w:sz w:val="22"/>
              <w:szCs w:val="22"/>
            </w:rPr>
          </w:pPr>
          <w:r w:rsidRPr="004B10B8">
            <w:rPr>
              <w:rFonts w:ascii="Calibri" w:eastAsia="Calibri" w:hAnsi="Calibri"/>
              <w:b w:val="0"/>
              <w:noProof/>
              <w:kern w:val="0"/>
              <w:sz w:val="22"/>
              <w:szCs w:val="22"/>
              <w:lang w:eastAsia="it-IT"/>
            </w:rPr>
            <w:drawing>
              <wp:inline distT="0" distB="0" distL="0" distR="0" wp14:anchorId="3B812C00" wp14:editId="6581D876">
                <wp:extent cx="523875" cy="542925"/>
                <wp:effectExtent l="0" t="0" r="9525" b="9525"/>
                <wp:docPr id="2" name="Immagin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vAlign w:val="center"/>
          <w:hideMark/>
        </w:tcPr>
        <w:p w14:paraId="792E5CFE" w14:textId="77777777" w:rsidR="004B10B8" w:rsidRPr="004B10B8" w:rsidRDefault="004B10B8" w:rsidP="004B10B8">
          <w:pPr>
            <w:autoSpaceDN w:val="0"/>
            <w:spacing w:line="256" w:lineRule="auto"/>
            <w:jc w:val="center"/>
            <w:rPr>
              <w:rFonts w:ascii="Calibri" w:eastAsia="Calibri" w:hAnsi="Calibri"/>
              <w:b w:val="0"/>
              <w:kern w:val="0"/>
              <w:sz w:val="22"/>
              <w:szCs w:val="22"/>
            </w:rPr>
          </w:pPr>
          <w:r w:rsidRPr="004B10B8">
            <w:rPr>
              <w:rFonts w:ascii="Calibri" w:eastAsia="Calibri" w:hAnsi="Calibri"/>
              <w:b w:val="0"/>
              <w:noProof/>
              <w:kern w:val="0"/>
              <w:szCs w:val="22"/>
              <w:lang w:eastAsia="it-IT"/>
            </w:rPr>
            <w:drawing>
              <wp:inline distT="0" distB="0" distL="0" distR="0" wp14:anchorId="415A0640" wp14:editId="35AEA7DB">
                <wp:extent cx="895350" cy="590550"/>
                <wp:effectExtent l="0" t="0" r="0" b="0"/>
                <wp:docPr id="3" name="Immagine 20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vAlign w:val="center"/>
          <w:hideMark/>
        </w:tcPr>
        <w:p w14:paraId="02B27224" w14:textId="77777777" w:rsidR="004B10B8" w:rsidRPr="004B10B8" w:rsidRDefault="004B10B8" w:rsidP="004B10B8">
          <w:pPr>
            <w:autoSpaceDN w:val="0"/>
            <w:spacing w:line="256" w:lineRule="auto"/>
            <w:jc w:val="center"/>
            <w:rPr>
              <w:rFonts w:ascii="Calibri" w:eastAsia="Calibri" w:hAnsi="Calibri"/>
              <w:b w:val="0"/>
              <w:kern w:val="0"/>
              <w:sz w:val="22"/>
              <w:szCs w:val="22"/>
            </w:rPr>
          </w:pPr>
          <w:r w:rsidRPr="004B10B8">
            <w:rPr>
              <w:rFonts w:ascii="Calibri" w:eastAsia="Calibri" w:hAnsi="Calibri"/>
              <w:b w:val="0"/>
              <w:noProof/>
              <w:kern w:val="0"/>
              <w:szCs w:val="22"/>
              <w:lang w:eastAsia="it-IT"/>
            </w:rPr>
            <w:drawing>
              <wp:inline distT="0" distB="0" distL="0" distR="0" wp14:anchorId="086A57E6" wp14:editId="72BAD623">
                <wp:extent cx="409575" cy="590550"/>
                <wp:effectExtent l="0" t="0" r="9525" b="0"/>
                <wp:docPr id="4" name="Immagine 21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vAlign w:val="center"/>
          <w:hideMark/>
        </w:tcPr>
        <w:p w14:paraId="12D177EB" w14:textId="77777777" w:rsidR="004B10B8" w:rsidRPr="004B10B8" w:rsidRDefault="004B10B8" w:rsidP="004B10B8">
          <w:pPr>
            <w:autoSpaceDN w:val="0"/>
            <w:spacing w:line="256" w:lineRule="auto"/>
            <w:jc w:val="center"/>
            <w:rPr>
              <w:rFonts w:ascii="Calibri" w:eastAsia="Calibri" w:hAnsi="Calibri"/>
              <w:b w:val="0"/>
              <w:noProof/>
              <w:kern w:val="0"/>
              <w:sz w:val="22"/>
              <w:szCs w:val="22"/>
              <w:highlight w:val="yellow"/>
            </w:rPr>
          </w:pPr>
          <w:r w:rsidRPr="004B10B8">
            <w:rPr>
              <w:rFonts w:ascii="Calibri" w:eastAsia="Calibri" w:hAnsi="Calibri"/>
              <w:b w:val="0"/>
              <w:noProof/>
              <w:kern w:val="0"/>
              <w:sz w:val="22"/>
              <w:szCs w:val="22"/>
              <w:lang w:eastAsia="it-IT"/>
            </w:rPr>
            <w:drawing>
              <wp:inline distT="0" distB="0" distL="0" distR="0" wp14:anchorId="04B5F6C7" wp14:editId="53C8DFB9">
                <wp:extent cx="533400" cy="533400"/>
                <wp:effectExtent l="0" t="0" r="0" b="0"/>
                <wp:docPr id="5" name="Immagin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vAlign w:val="center"/>
          <w:hideMark/>
        </w:tcPr>
        <w:p w14:paraId="08F225A1" w14:textId="77777777" w:rsidR="004B10B8" w:rsidRPr="004B10B8" w:rsidRDefault="004B10B8" w:rsidP="004B10B8">
          <w:pPr>
            <w:autoSpaceDN w:val="0"/>
            <w:spacing w:line="256" w:lineRule="auto"/>
            <w:jc w:val="center"/>
            <w:rPr>
              <w:rFonts w:ascii="Calibri" w:eastAsia="Calibri" w:hAnsi="Calibri"/>
              <w:b w:val="0"/>
              <w:noProof/>
              <w:kern w:val="0"/>
              <w:szCs w:val="22"/>
            </w:rPr>
          </w:pPr>
          <w:r w:rsidRPr="004B10B8">
            <w:rPr>
              <w:rFonts w:ascii="Calibri" w:eastAsia="Calibri" w:hAnsi="Calibri"/>
              <w:b w:val="0"/>
              <w:noProof/>
              <w:kern w:val="0"/>
              <w:sz w:val="22"/>
              <w:szCs w:val="22"/>
              <w:lang w:eastAsia="it-IT"/>
            </w:rPr>
            <w:drawing>
              <wp:inline distT="0" distB="0" distL="0" distR="0" wp14:anchorId="5C3B9538" wp14:editId="74D87D73">
                <wp:extent cx="1038225" cy="647700"/>
                <wp:effectExtent l="0" t="0" r="9525" b="0"/>
                <wp:docPr id="6" name="Immagin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bookmarkEnd w:id="0"/>
    </w:tr>
  </w:tbl>
  <w:p w14:paraId="0DA195A5" w14:textId="77777777" w:rsidR="007C379B" w:rsidRDefault="007C379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singleLevel"/>
    <w:tmpl w:val="00000007"/>
    <w:name w:val="WW8Num8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entury Gothic" w:hAnsi="Century Gothic" w:cs="Arial"/>
      </w:rPr>
    </w:lvl>
  </w:abstractNum>
  <w:abstractNum w:abstractNumId="1" w15:restartNumberingAfterBreak="0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540" w:hanging="360"/>
      </w:pPr>
    </w:lvl>
  </w:abstractNum>
  <w:abstractNum w:abstractNumId="2" w15:restartNumberingAfterBreak="0">
    <w:nsid w:val="0000000C"/>
    <w:multiLevelType w:val="singleLevel"/>
    <w:tmpl w:val="0000000C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D"/>
    <w:multiLevelType w:val="singleLevel"/>
    <w:tmpl w:val="0000000D"/>
    <w:name w:val="WW8Num1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singleLevel"/>
    <w:tmpl w:val="0000000E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F"/>
    <w:multiLevelType w:val="singleLevel"/>
    <w:tmpl w:val="0000000F"/>
    <w:name w:val="WW8Num17"/>
    <w:lvl w:ilvl="0">
      <w:start w:val="1"/>
      <w:numFmt w:val="bullet"/>
      <w:lvlText w:val="□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6" w15:restartNumberingAfterBreak="0">
    <w:nsid w:val="00000010"/>
    <w:multiLevelType w:val="singleLevel"/>
    <w:tmpl w:val="00000010"/>
    <w:name w:val="WW8Num18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Courier New" w:hAnsi="Courier New" w:cs="Courier New"/>
      </w:rPr>
    </w:lvl>
  </w:abstractNum>
  <w:abstractNum w:abstractNumId="7" w15:restartNumberingAfterBreak="0">
    <w:nsid w:val="00000012"/>
    <w:multiLevelType w:val="singleLevel"/>
    <w:tmpl w:val="02BE83EC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8" w15:restartNumberingAfterBreak="0">
    <w:nsid w:val="00000016"/>
    <w:multiLevelType w:val="multilevel"/>
    <w:tmpl w:val="00000016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1A"/>
    <w:multiLevelType w:val="singleLevel"/>
    <w:tmpl w:val="0000001A"/>
    <w:name w:val="WW8Num3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b w:val="0"/>
        <w:color w:val="auto"/>
      </w:rPr>
    </w:lvl>
  </w:abstractNum>
  <w:abstractNum w:abstractNumId="10" w15:restartNumberingAfterBreak="0">
    <w:nsid w:val="0000001B"/>
    <w:multiLevelType w:val="singleLevel"/>
    <w:tmpl w:val="0000001B"/>
    <w:name w:val="WW8Num35"/>
    <w:lvl w:ilvl="0">
      <w:start w:val="2"/>
      <w:numFmt w:val="decimal"/>
      <w:lvlText w:val="%1)"/>
      <w:lvlJc w:val="left"/>
      <w:pPr>
        <w:tabs>
          <w:tab w:val="num" w:pos="-218"/>
        </w:tabs>
        <w:ind w:left="502" w:hanging="360"/>
      </w:pPr>
    </w:lvl>
  </w:abstractNum>
  <w:abstractNum w:abstractNumId="11" w15:restartNumberingAfterBreak="0">
    <w:nsid w:val="0000001C"/>
    <w:multiLevelType w:val="singleLevel"/>
    <w:tmpl w:val="0000001C"/>
    <w:name w:val="WW8Num36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NewRomanPSMT"/>
      </w:rPr>
    </w:lvl>
  </w:abstractNum>
  <w:abstractNum w:abstractNumId="12" w15:restartNumberingAfterBreak="0">
    <w:nsid w:val="00000022"/>
    <w:multiLevelType w:val="singleLevel"/>
    <w:tmpl w:val="00000022"/>
    <w:name w:val="WW8Num46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  <w:b w:val="0"/>
        <w:color w:val="auto"/>
      </w:rPr>
    </w:lvl>
  </w:abstractNum>
  <w:abstractNum w:abstractNumId="13" w15:restartNumberingAfterBreak="0">
    <w:nsid w:val="00000024"/>
    <w:multiLevelType w:val="singleLevel"/>
    <w:tmpl w:val="00000024"/>
    <w:name w:val="WW8Num4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14" w15:restartNumberingAfterBreak="0">
    <w:nsid w:val="03CB2462"/>
    <w:multiLevelType w:val="hybridMultilevel"/>
    <w:tmpl w:val="1108B89E"/>
    <w:lvl w:ilvl="0" w:tplc="2AAC5F8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</w:rPr>
    </w:lvl>
    <w:lvl w:ilvl="1" w:tplc="2AAC5F82">
      <w:start w:val="1"/>
      <w:numFmt w:val="bullet"/>
      <w:lvlText w:val="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49754D3"/>
    <w:multiLevelType w:val="hybridMultilevel"/>
    <w:tmpl w:val="C8F021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F6566E"/>
    <w:multiLevelType w:val="hybridMultilevel"/>
    <w:tmpl w:val="228A937E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86831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E675D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E56DF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E67BE"/>
    <w:multiLevelType w:val="hybridMultilevel"/>
    <w:tmpl w:val="F8C67BDC"/>
    <w:lvl w:ilvl="0" w:tplc="BEB4B45E">
      <w:start w:val="14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6C95FDB"/>
    <w:multiLevelType w:val="hybridMultilevel"/>
    <w:tmpl w:val="43BCE2A2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962A9C"/>
    <w:multiLevelType w:val="hybridMultilevel"/>
    <w:tmpl w:val="7DC098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334F93"/>
    <w:multiLevelType w:val="hybridMultilevel"/>
    <w:tmpl w:val="85B4C93C"/>
    <w:lvl w:ilvl="0" w:tplc="0000000F">
      <w:start w:val="1"/>
      <w:numFmt w:val="bullet"/>
      <w:lvlText w:val="□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19C03B2"/>
    <w:multiLevelType w:val="hybridMultilevel"/>
    <w:tmpl w:val="D3E22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F0DC2"/>
    <w:multiLevelType w:val="hybridMultilevel"/>
    <w:tmpl w:val="08C24EC0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F6A"/>
    <w:multiLevelType w:val="hybridMultilevel"/>
    <w:tmpl w:val="54B61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F">
      <w:start w:val="1"/>
      <w:numFmt w:val="decimal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206B56"/>
    <w:multiLevelType w:val="hybridMultilevel"/>
    <w:tmpl w:val="22103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AF2482"/>
    <w:multiLevelType w:val="hybridMultilevel"/>
    <w:tmpl w:val="7264F8AC"/>
    <w:lvl w:ilvl="0" w:tplc="0000000F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320537"/>
    <w:multiLevelType w:val="hybridMultilevel"/>
    <w:tmpl w:val="3EAA774C"/>
    <w:lvl w:ilvl="0" w:tplc="0409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56018"/>
    <w:multiLevelType w:val="hybridMultilevel"/>
    <w:tmpl w:val="7F58B51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834CBE"/>
    <w:multiLevelType w:val="hybridMultilevel"/>
    <w:tmpl w:val="8E2A4BEA"/>
    <w:lvl w:ilvl="0" w:tplc="6C72E422">
      <w:start w:val="14"/>
      <w:numFmt w:val="upp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78040891"/>
    <w:multiLevelType w:val="hybridMultilevel"/>
    <w:tmpl w:val="BC385404"/>
    <w:lvl w:ilvl="0" w:tplc="B25AD1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8"/>
  </w:num>
  <w:num w:numId="6">
    <w:abstractNumId w:val="9"/>
  </w:num>
  <w:num w:numId="7">
    <w:abstractNumId w:val="10"/>
  </w:num>
  <w:num w:numId="8">
    <w:abstractNumId w:val="12"/>
  </w:num>
  <w:num w:numId="9">
    <w:abstractNumId w:val="13"/>
  </w:num>
  <w:num w:numId="10">
    <w:abstractNumId w:val="16"/>
  </w:num>
  <w:num w:numId="11">
    <w:abstractNumId w:val="4"/>
  </w:num>
  <w:num w:numId="12">
    <w:abstractNumId w:val="11"/>
  </w:num>
  <w:num w:numId="13">
    <w:abstractNumId w:val="23"/>
  </w:num>
  <w:num w:numId="14">
    <w:abstractNumId w:val="1"/>
  </w:num>
  <w:num w:numId="15">
    <w:abstractNumId w:val="21"/>
  </w:num>
  <w:num w:numId="16">
    <w:abstractNumId w:val="22"/>
  </w:num>
  <w:num w:numId="17">
    <w:abstractNumId w:val="17"/>
  </w:num>
  <w:num w:numId="18">
    <w:abstractNumId w:val="7"/>
  </w:num>
  <w:num w:numId="19">
    <w:abstractNumId w:val="26"/>
  </w:num>
  <w:num w:numId="20">
    <w:abstractNumId w:val="25"/>
  </w:num>
  <w:num w:numId="21">
    <w:abstractNumId w:val="14"/>
  </w:num>
  <w:num w:numId="22">
    <w:abstractNumId w:val="27"/>
  </w:num>
  <w:num w:numId="23">
    <w:abstractNumId w:val="24"/>
  </w:num>
  <w:num w:numId="24">
    <w:abstractNumId w:val="32"/>
  </w:num>
  <w:num w:numId="25">
    <w:abstractNumId w:val="30"/>
  </w:num>
  <w:num w:numId="26">
    <w:abstractNumId w:val="28"/>
  </w:num>
  <w:num w:numId="27">
    <w:abstractNumId w:val="18"/>
  </w:num>
  <w:num w:numId="28">
    <w:abstractNumId w:val="19"/>
  </w:num>
  <w:num w:numId="29">
    <w:abstractNumId w:val="2"/>
  </w:num>
  <w:num w:numId="30">
    <w:abstractNumId w:val="29"/>
  </w:num>
  <w:num w:numId="31">
    <w:abstractNumId w:val="31"/>
  </w:num>
  <w:num w:numId="32">
    <w:abstractNumId w:val="2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47B"/>
    <w:rsid w:val="0000747B"/>
    <w:rsid w:val="00027748"/>
    <w:rsid w:val="000F2563"/>
    <w:rsid w:val="001420EB"/>
    <w:rsid w:val="00167E57"/>
    <w:rsid w:val="001979BB"/>
    <w:rsid w:val="001A5039"/>
    <w:rsid w:val="001C6A2F"/>
    <w:rsid w:val="00207145"/>
    <w:rsid w:val="00217411"/>
    <w:rsid w:val="0024124A"/>
    <w:rsid w:val="002612BC"/>
    <w:rsid w:val="002644E1"/>
    <w:rsid w:val="00274A54"/>
    <w:rsid w:val="0028504A"/>
    <w:rsid w:val="002B0D4F"/>
    <w:rsid w:val="002B21AC"/>
    <w:rsid w:val="002B21B9"/>
    <w:rsid w:val="002B5AF1"/>
    <w:rsid w:val="002B667D"/>
    <w:rsid w:val="002C5418"/>
    <w:rsid w:val="00312015"/>
    <w:rsid w:val="00326272"/>
    <w:rsid w:val="00342A8F"/>
    <w:rsid w:val="00371C50"/>
    <w:rsid w:val="00372BDB"/>
    <w:rsid w:val="003945B2"/>
    <w:rsid w:val="0039562D"/>
    <w:rsid w:val="003C59C0"/>
    <w:rsid w:val="003E37D4"/>
    <w:rsid w:val="004206D1"/>
    <w:rsid w:val="00454F8F"/>
    <w:rsid w:val="00457BCA"/>
    <w:rsid w:val="004742AC"/>
    <w:rsid w:val="00477087"/>
    <w:rsid w:val="00480D3B"/>
    <w:rsid w:val="004B10B8"/>
    <w:rsid w:val="004C20A4"/>
    <w:rsid w:val="0053310B"/>
    <w:rsid w:val="00542CEE"/>
    <w:rsid w:val="00560DB4"/>
    <w:rsid w:val="005618BC"/>
    <w:rsid w:val="0056215D"/>
    <w:rsid w:val="00587ED2"/>
    <w:rsid w:val="005B653D"/>
    <w:rsid w:val="0060291E"/>
    <w:rsid w:val="00605C94"/>
    <w:rsid w:val="0062357E"/>
    <w:rsid w:val="00632A73"/>
    <w:rsid w:val="00653434"/>
    <w:rsid w:val="006A5309"/>
    <w:rsid w:val="006B6835"/>
    <w:rsid w:val="006E48CD"/>
    <w:rsid w:val="006F7398"/>
    <w:rsid w:val="00710DEF"/>
    <w:rsid w:val="00735FC7"/>
    <w:rsid w:val="0073637D"/>
    <w:rsid w:val="0073717B"/>
    <w:rsid w:val="00741CE7"/>
    <w:rsid w:val="00751688"/>
    <w:rsid w:val="00753261"/>
    <w:rsid w:val="0075421A"/>
    <w:rsid w:val="00773F37"/>
    <w:rsid w:val="00776AC6"/>
    <w:rsid w:val="007A3F1A"/>
    <w:rsid w:val="007A48D4"/>
    <w:rsid w:val="007C3035"/>
    <w:rsid w:val="007C379B"/>
    <w:rsid w:val="007F38C0"/>
    <w:rsid w:val="00804E72"/>
    <w:rsid w:val="00824591"/>
    <w:rsid w:val="00846C29"/>
    <w:rsid w:val="008774D0"/>
    <w:rsid w:val="008937FD"/>
    <w:rsid w:val="008976A4"/>
    <w:rsid w:val="008B4508"/>
    <w:rsid w:val="008B59D6"/>
    <w:rsid w:val="008E5A8A"/>
    <w:rsid w:val="008F42D2"/>
    <w:rsid w:val="00905D41"/>
    <w:rsid w:val="009509C1"/>
    <w:rsid w:val="009B166A"/>
    <w:rsid w:val="009B2AFF"/>
    <w:rsid w:val="009B6DFF"/>
    <w:rsid w:val="009E6CEF"/>
    <w:rsid w:val="00A16FB8"/>
    <w:rsid w:val="00A315E5"/>
    <w:rsid w:val="00A51AC3"/>
    <w:rsid w:val="00A87B56"/>
    <w:rsid w:val="00AC290D"/>
    <w:rsid w:val="00B07299"/>
    <w:rsid w:val="00B27984"/>
    <w:rsid w:val="00B709E4"/>
    <w:rsid w:val="00B75739"/>
    <w:rsid w:val="00B815B0"/>
    <w:rsid w:val="00BA301B"/>
    <w:rsid w:val="00BC68AA"/>
    <w:rsid w:val="00BD1513"/>
    <w:rsid w:val="00BD6AFA"/>
    <w:rsid w:val="00BF18E1"/>
    <w:rsid w:val="00C02724"/>
    <w:rsid w:val="00C122F6"/>
    <w:rsid w:val="00C264F3"/>
    <w:rsid w:val="00C468F8"/>
    <w:rsid w:val="00C5330E"/>
    <w:rsid w:val="00C54EC4"/>
    <w:rsid w:val="00C76821"/>
    <w:rsid w:val="00C8405F"/>
    <w:rsid w:val="00C85B92"/>
    <w:rsid w:val="00CC3A64"/>
    <w:rsid w:val="00CE55D0"/>
    <w:rsid w:val="00CF5515"/>
    <w:rsid w:val="00D32A7D"/>
    <w:rsid w:val="00D41C4D"/>
    <w:rsid w:val="00D646A1"/>
    <w:rsid w:val="00DA34A8"/>
    <w:rsid w:val="00DA5851"/>
    <w:rsid w:val="00DC6489"/>
    <w:rsid w:val="00DD47B5"/>
    <w:rsid w:val="00DE0A20"/>
    <w:rsid w:val="00DE24D9"/>
    <w:rsid w:val="00E13F1B"/>
    <w:rsid w:val="00E23A04"/>
    <w:rsid w:val="00E35D59"/>
    <w:rsid w:val="00E51208"/>
    <w:rsid w:val="00E51E38"/>
    <w:rsid w:val="00E63009"/>
    <w:rsid w:val="00E72E4C"/>
    <w:rsid w:val="00E8545C"/>
    <w:rsid w:val="00E958C6"/>
    <w:rsid w:val="00EA53DF"/>
    <w:rsid w:val="00EB3697"/>
    <w:rsid w:val="00EB5F0C"/>
    <w:rsid w:val="00F25076"/>
    <w:rsid w:val="00F42E4F"/>
    <w:rsid w:val="00F54FA4"/>
    <w:rsid w:val="00F66136"/>
    <w:rsid w:val="00FD4D31"/>
    <w:rsid w:val="00FF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D65F05"/>
  <w15:docId w15:val="{6F64DF98-6991-48A7-866F-7F05E94B5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25076"/>
    <w:pPr>
      <w:suppressAutoHyphens/>
      <w:spacing w:after="0" w:line="240" w:lineRule="auto"/>
    </w:pPr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00747B"/>
    <w:rPr>
      <w:color w:val="0000FF"/>
      <w:u w:val="single"/>
    </w:rPr>
  </w:style>
  <w:style w:type="paragraph" w:customStyle="1" w:styleId="Default">
    <w:name w:val="Default"/>
    <w:rsid w:val="0000747B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00747B"/>
    <w:pPr>
      <w:suppressAutoHyphens/>
      <w:spacing w:after="200" w:line="276" w:lineRule="auto"/>
      <w:textAlignment w:val="baseline"/>
    </w:pPr>
    <w:rPr>
      <w:rFonts w:ascii="Calibri" w:eastAsia="Lucida Sans Unicode" w:hAnsi="Calibri" w:cs="Calibri"/>
      <w:kern w:val="1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0074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747B"/>
    <w:rPr>
      <w:rFonts w:ascii="Times New Roman" w:eastAsia="Times New Roman" w:hAnsi="Times New Roman" w:cs="Times New Roman"/>
      <w:b/>
      <w:kern w:val="1"/>
      <w:sz w:val="24"/>
      <w:szCs w:val="24"/>
      <w:lang w:eastAsia="ar-SA"/>
    </w:rPr>
  </w:style>
  <w:style w:type="paragraph" w:styleId="Paragrafoelenco">
    <w:name w:val="List Paragraph"/>
    <w:aliases w:val="Titolo 2 special,Elenco num ARGEA,List Paragraph1,Normal bullet 2,Bullet list,Numbered List,Titolo linee di attività,AB List 1,Bullet Points"/>
    <w:basedOn w:val="Normale"/>
    <w:uiPriority w:val="34"/>
    <w:qFormat/>
    <w:rsid w:val="00DE0A20"/>
    <w:pPr>
      <w:ind w:left="720"/>
      <w:contextualSpacing/>
    </w:pPr>
  </w:style>
  <w:style w:type="character" w:styleId="Rimandocommento">
    <w:name w:val="annotation reference"/>
    <w:uiPriority w:val="99"/>
    <w:semiHidden/>
    <w:unhideWhenUsed/>
    <w:rsid w:val="00EB369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369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3697"/>
    <w:rPr>
      <w:rFonts w:ascii="Times New Roman" w:eastAsia="Times New Roman" w:hAnsi="Times New Roman" w:cs="Times New Roman"/>
      <w:b/>
      <w:kern w:val="1"/>
      <w:sz w:val="20"/>
      <w:szCs w:val="20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369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3697"/>
    <w:rPr>
      <w:rFonts w:ascii="Segoe UI" w:eastAsia="Times New Roman" w:hAnsi="Segoe UI" w:cs="Segoe UI"/>
      <w:b/>
      <w:kern w:val="1"/>
      <w:sz w:val="18"/>
      <w:szCs w:val="18"/>
      <w:lang w:eastAsia="ar-SA"/>
    </w:rPr>
  </w:style>
  <w:style w:type="table" w:styleId="Grigliatabella">
    <w:name w:val="Table Grid"/>
    <w:basedOn w:val="Tabellanormale"/>
    <w:uiPriority w:val="39"/>
    <w:rsid w:val="00753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D32A7D"/>
    <w:pPr>
      <w:suppressAutoHyphens w:val="0"/>
      <w:spacing w:before="100" w:beforeAutospacing="1" w:after="100" w:afterAutospacing="1"/>
    </w:pPr>
    <w:rPr>
      <w:b w:val="0"/>
      <w:kern w:val="0"/>
      <w:lang w:eastAsia="it-IT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D646A1"/>
    <w:pPr>
      <w:widowControl w:val="0"/>
      <w:suppressAutoHyphens w:val="0"/>
      <w:autoSpaceDE w:val="0"/>
      <w:autoSpaceDN w:val="0"/>
      <w:spacing w:line="276" w:lineRule="auto"/>
      <w:ind w:left="284" w:right="244"/>
      <w:jc w:val="both"/>
    </w:pPr>
    <w:rPr>
      <w:rFonts w:ascii="Calibri" w:eastAsia="Calibri" w:hAnsi="Calibri" w:cs="Arial"/>
      <w:b w:val="0"/>
      <w:kern w:val="0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D646A1"/>
    <w:rPr>
      <w:rFonts w:ascii="Calibri" w:eastAsia="Calibri" w:hAnsi="Calibri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4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866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CUOCI</dc:creator>
  <cp:keywords/>
  <dc:description/>
  <cp:lastModifiedBy>Direttore</cp:lastModifiedBy>
  <cp:revision>21</cp:revision>
  <dcterms:created xsi:type="dcterms:W3CDTF">2018-06-05T09:47:00Z</dcterms:created>
  <dcterms:modified xsi:type="dcterms:W3CDTF">2020-06-11T09:25:00Z</dcterms:modified>
</cp:coreProperties>
</file>